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D8C9A1" w14:textId="77777777" w:rsidR="00002744" w:rsidRPr="00C160B6" w:rsidRDefault="008204B1" w:rsidP="00C160B6">
      <w:pPr>
        <w:spacing w:beforeLines="50" w:before="156" w:afterLines="50" w:after="156"/>
        <w:jc w:val="center"/>
        <w:rPr>
          <w:rFonts w:eastAsia="黑体"/>
          <w:sz w:val="28"/>
          <w:szCs w:val="28"/>
        </w:rPr>
      </w:pPr>
      <w:r>
        <w:rPr>
          <w:rFonts w:eastAsia="黑体" w:hint="eastAsia"/>
          <w:sz w:val="44"/>
          <w:szCs w:val="44"/>
        </w:rPr>
        <w:t>傅立叶分析和小波分析</w:t>
      </w:r>
      <w:r w:rsidR="00002744" w:rsidRPr="00C160B6">
        <w:rPr>
          <w:rFonts w:eastAsia="黑体"/>
          <w:sz w:val="44"/>
          <w:szCs w:val="44"/>
        </w:rPr>
        <w:t>实验报告</w:t>
      </w:r>
    </w:p>
    <w:p w14:paraId="4CBBFFC7" w14:textId="77777777" w:rsidR="003225A1" w:rsidRPr="00C160B6" w:rsidRDefault="00002744" w:rsidP="003334BB">
      <w:pPr>
        <w:tabs>
          <w:tab w:val="left" w:pos="4140"/>
        </w:tabs>
        <w:spacing w:beforeLines="50" w:before="156" w:afterLines="50" w:after="156"/>
        <w:rPr>
          <w:rFonts w:eastAsia="黑体"/>
          <w:szCs w:val="21"/>
        </w:rPr>
      </w:pPr>
      <w:r w:rsidRPr="00C160B6">
        <w:rPr>
          <w:rFonts w:eastAsia="黑体"/>
          <w:szCs w:val="21"/>
        </w:rPr>
        <w:t>课程名称：</w:t>
      </w:r>
      <w:r w:rsidR="008204B1">
        <w:rPr>
          <w:rFonts w:eastAsia="黑体" w:hint="eastAsia"/>
          <w:szCs w:val="21"/>
        </w:rPr>
        <w:t>傅立叶分析和小波分析</w:t>
      </w:r>
      <w:r w:rsidRPr="00C160B6">
        <w:rPr>
          <w:rFonts w:eastAsia="黑体"/>
          <w:szCs w:val="21"/>
        </w:rPr>
        <w:t xml:space="preserve">                             </w:t>
      </w:r>
    </w:p>
    <w:p w14:paraId="63504A69" w14:textId="5F15505A" w:rsidR="00002744" w:rsidRPr="00C160B6" w:rsidRDefault="00002744" w:rsidP="003334BB">
      <w:pPr>
        <w:tabs>
          <w:tab w:val="left" w:pos="4140"/>
        </w:tabs>
        <w:spacing w:beforeLines="50" w:before="156" w:afterLines="50" w:after="156"/>
        <w:rPr>
          <w:rFonts w:eastAsia="黑体"/>
          <w:szCs w:val="21"/>
        </w:rPr>
      </w:pPr>
      <w:r w:rsidRPr="00C160B6">
        <w:rPr>
          <w:rFonts w:eastAsia="黑体"/>
          <w:szCs w:val="21"/>
        </w:rPr>
        <w:t>实验项目</w:t>
      </w:r>
      <w:r w:rsidR="003225A1" w:rsidRPr="00C160B6">
        <w:rPr>
          <w:rFonts w:eastAsia="黑体"/>
          <w:szCs w:val="21"/>
        </w:rPr>
        <w:t>名称</w:t>
      </w:r>
      <w:r w:rsidRPr="00C160B6">
        <w:rPr>
          <w:rFonts w:eastAsia="黑体"/>
          <w:szCs w:val="21"/>
        </w:rPr>
        <w:t>：</w:t>
      </w:r>
      <w:r w:rsidR="00DE41BE">
        <w:rPr>
          <w:rFonts w:eastAsia="黑体" w:hint="eastAsia"/>
          <w:szCs w:val="21"/>
        </w:rPr>
        <w:t>Fourier</w:t>
      </w:r>
      <w:r w:rsidR="00DE41BE">
        <w:rPr>
          <w:rFonts w:eastAsia="黑体" w:hint="eastAsia"/>
          <w:szCs w:val="21"/>
        </w:rPr>
        <w:t>图像变换</w:t>
      </w:r>
      <w:r w:rsidR="00980FDF">
        <w:rPr>
          <w:rFonts w:eastAsia="黑体" w:hint="eastAsia"/>
          <w:szCs w:val="21"/>
        </w:rPr>
        <w:t xml:space="preserve"> </w:t>
      </w:r>
      <w:r w:rsidR="00980FDF">
        <w:rPr>
          <w:rFonts w:eastAsia="黑体"/>
          <w:szCs w:val="21"/>
        </w:rPr>
        <w:t xml:space="preserve">          </w:t>
      </w:r>
      <w:r w:rsidR="00F11449">
        <w:rPr>
          <w:rFonts w:eastAsia="黑体" w:hint="eastAsia"/>
          <w:szCs w:val="21"/>
        </w:rPr>
        <w:t xml:space="preserve">              </w:t>
      </w:r>
      <w:r w:rsidR="008204B1">
        <w:rPr>
          <w:rFonts w:eastAsia="黑体"/>
          <w:szCs w:val="21"/>
        </w:rPr>
        <w:t xml:space="preserve"> </w:t>
      </w:r>
      <w:r w:rsidR="003225A1" w:rsidRPr="00C160B6">
        <w:rPr>
          <w:rFonts w:eastAsia="黑体"/>
          <w:szCs w:val="21"/>
        </w:rPr>
        <w:t>实验时间：</w:t>
      </w:r>
      <w:r w:rsidR="00F11449">
        <w:rPr>
          <w:rFonts w:eastAsia="黑体" w:hint="eastAsia"/>
          <w:szCs w:val="21"/>
        </w:rPr>
        <w:t>20</w:t>
      </w:r>
      <w:r w:rsidR="00980FDF">
        <w:rPr>
          <w:rFonts w:eastAsia="黑体"/>
          <w:szCs w:val="21"/>
        </w:rPr>
        <w:t>22</w:t>
      </w:r>
      <w:r w:rsidR="008204B1">
        <w:rPr>
          <w:rFonts w:eastAsia="黑体"/>
          <w:szCs w:val="21"/>
        </w:rPr>
        <w:t>.</w:t>
      </w:r>
      <w:r w:rsidR="00980FDF">
        <w:rPr>
          <w:rFonts w:eastAsia="黑体"/>
          <w:szCs w:val="21"/>
        </w:rPr>
        <w:t>3</w:t>
      </w:r>
      <w:r w:rsidR="008204B1">
        <w:rPr>
          <w:rFonts w:eastAsia="黑体"/>
          <w:szCs w:val="21"/>
        </w:rPr>
        <w:t>.</w:t>
      </w:r>
      <w:r w:rsidR="00DE41BE">
        <w:rPr>
          <w:rFonts w:eastAsia="黑体"/>
          <w:szCs w:val="21"/>
        </w:rPr>
        <w:t>24</w:t>
      </w:r>
    </w:p>
    <w:p w14:paraId="1A43852C" w14:textId="1C9E8CAB" w:rsidR="00002744" w:rsidRPr="00C160B6" w:rsidRDefault="006A540B" w:rsidP="003334BB">
      <w:pPr>
        <w:spacing w:beforeLines="50" w:before="156" w:afterLines="50" w:after="156"/>
        <w:rPr>
          <w:rFonts w:eastAsia="黑体"/>
          <w:szCs w:val="21"/>
        </w:rPr>
      </w:pPr>
      <w:r w:rsidRPr="00C160B6">
        <w:rPr>
          <w:rFonts w:eastAsia="黑体"/>
          <w:szCs w:val="21"/>
        </w:rPr>
        <w:t>班级</w:t>
      </w:r>
      <w:r w:rsidR="00DE41BE">
        <w:rPr>
          <w:rFonts w:eastAsia="黑体" w:hint="eastAsia"/>
          <w:szCs w:val="21"/>
        </w:rPr>
        <w:t>：</w:t>
      </w:r>
      <w:r w:rsidR="00985435" w:rsidRPr="00C160B6">
        <w:rPr>
          <w:rFonts w:eastAsia="黑体"/>
          <w:szCs w:val="21"/>
        </w:rPr>
        <w:t xml:space="preserve">     </w:t>
      </w:r>
      <w:r w:rsidR="007F4AD1">
        <w:rPr>
          <w:rFonts w:eastAsia="黑体" w:hint="eastAsia"/>
          <w:szCs w:val="21"/>
        </w:rPr>
        <w:t>信计</w:t>
      </w:r>
      <w:r w:rsidR="007F4AD1">
        <w:rPr>
          <w:rFonts w:eastAsia="黑体" w:hint="eastAsia"/>
          <w:szCs w:val="21"/>
        </w:rPr>
        <w:t>1901</w:t>
      </w:r>
      <w:r w:rsidR="00985435" w:rsidRPr="00C160B6">
        <w:rPr>
          <w:rFonts w:eastAsia="黑体"/>
          <w:szCs w:val="21"/>
        </w:rPr>
        <w:t xml:space="preserve"> </w:t>
      </w:r>
      <w:r w:rsidRPr="00C160B6">
        <w:rPr>
          <w:rFonts w:eastAsia="黑体"/>
          <w:szCs w:val="21"/>
        </w:rPr>
        <w:t xml:space="preserve">  </w:t>
      </w:r>
      <w:r w:rsidR="00002744" w:rsidRPr="00C160B6">
        <w:rPr>
          <w:rFonts w:eastAsia="黑体"/>
          <w:szCs w:val="21"/>
        </w:rPr>
        <w:t xml:space="preserve"> </w:t>
      </w:r>
      <w:r w:rsidR="00C160B6">
        <w:rPr>
          <w:rFonts w:eastAsia="黑体" w:hint="eastAsia"/>
          <w:szCs w:val="21"/>
        </w:rPr>
        <w:t xml:space="preserve">             </w:t>
      </w:r>
      <w:r w:rsidR="00002744" w:rsidRPr="00C160B6">
        <w:rPr>
          <w:rFonts w:eastAsia="黑体"/>
          <w:szCs w:val="21"/>
        </w:rPr>
        <w:t>姓名：</w:t>
      </w:r>
      <w:r w:rsidR="00985435" w:rsidRPr="00C160B6">
        <w:rPr>
          <w:rFonts w:eastAsia="黑体"/>
          <w:szCs w:val="21"/>
        </w:rPr>
        <w:t xml:space="preserve">     </w:t>
      </w:r>
      <w:r w:rsidRPr="00C160B6">
        <w:rPr>
          <w:rFonts w:eastAsia="黑体"/>
          <w:szCs w:val="21"/>
        </w:rPr>
        <w:t xml:space="preserve"> </w:t>
      </w:r>
      <w:r w:rsidR="007F4AD1">
        <w:rPr>
          <w:rFonts w:eastAsia="黑体" w:hint="eastAsia"/>
          <w:szCs w:val="21"/>
        </w:rPr>
        <w:t/>
      </w:r>
      <w:r w:rsidRPr="00C160B6">
        <w:rPr>
          <w:rFonts w:eastAsia="黑体"/>
          <w:szCs w:val="21"/>
        </w:rPr>
        <w:t xml:space="preserve"> </w:t>
      </w:r>
      <w:r w:rsidR="00C160B6">
        <w:rPr>
          <w:rFonts w:eastAsia="黑体" w:hint="eastAsia"/>
          <w:szCs w:val="21"/>
        </w:rPr>
        <w:t xml:space="preserve">             </w:t>
      </w:r>
      <w:r w:rsidR="00002744" w:rsidRPr="00C160B6">
        <w:rPr>
          <w:rFonts w:eastAsia="黑体"/>
          <w:szCs w:val="21"/>
        </w:rPr>
        <w:t>学号：</w:t>
      </w:r>
      <w:r w:rsidR="00002744" w:rsidRPr="00C160B6">
        <w:rPr>
          <w:rFonts w:eastAsia="黑体"/>
          <w:szCs w:val="21"/>
        </w:rPr>
        <w:t xml:space="preserve"> </w:t>
      </w:r>
      <w:r w:rsidR="007F4AD1">
        <w:rPr>
          <w:rFonts w:eastAsia="黑体" w:hint="eastAsia"/>
          <w:szCs w:val="21"/>
        </w:rPr>
        <w:t/>
      </w:r>
      <w:bookmarkStart w:id="0" w:name="_GoBack"/>
      <w:bookmarkEnd w:id="0"/>
    </w:p>
    <w:p w14:paraId="2B58B975" w14:textId="77777777" w:rsidR="001E6D65" w:rsidRPr="00C160B6" w:rsidRDefault="001E6D65" w:rsidP="001E6D65">
      <w:pPr>
        <w:spacing w:beforeLines="50" w:before="156" w:afterLines="50" w:after="156"/>
        <w:rPr>
          <w:b/>
          <w:szCs w:val="21"/>
          <w:u w:val="thick"/>
        </w:rPr>
      </w:pPr>
      <w:r w:rsidRPr="00C160B6">
        <w:rPr>
          <w:b/>
          <w:szCs w:val="21"/>
          <w:u w:val="thick"/>
        </w:rPr>
        <w:t xml:space="preserve">                                                                                                                                  </w:t>
      </w:r>
      <w:r w:rsidRPr="00C160B6">
        <w:rPr>
          <w:b/>
          <w:szCs w:val="21"/>
          <w:u w:val="thick"/>
          <w:bdr w:val="single" w:sz="4" w:space="0" w:color="auto"/>
        </w:rPr>
        <w:t xml:space="preserve">  </w:t>
      </w:r>
      <w:r w:rsidRPr="00C160B6">
        <w:rPr>
          <w:b/>
          <w:szCs w:val="21"/>
          <w:u w:val="thick"/>
        </w:rPr>
        <w:t xml:space="preserve">         </w:t>
      </w:r>
    </w:p>
    <w:p w14:paraId="05CF9A7E" w14:textId="77777777" w:rsidR="004E21EF" w:rsidRPr="004E21EF" w:rsidRDefault="004E21EF" w:rsidP="004E21EF">
      <w:pPr>
        <w:spacing w:line="360" w:lineRule="exact"/>
        <w:rPr>
          <w:b/>
          <w:sz w:val="24"/>
        </w:rPr>
      </w:pPr>
      <w:r w:rsidRPr="004E21EF">
        <w:rPr>
          <w:rFonts w:hAnsi="宋体"/>
          <w:b/>
          <w:sz w:val="24"/>
        </w:rPr>
        <w:t>实验目的：</w:t>
      </w:r>
    </w:p>
    <w:p w14:paraId="456DC59B" w14:textId="04F140DD" w:rsidR="00DE41BE" w:rsidRDefault="00DE41BE" w:rsidP="00DE41BE">
      <w:pPr>
        <w:jc w:val="left"/>
        <w:rPr>
          <w:sz w:val="24"/>
        </w:rPr>
      </w:pP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）了解图像变换的意义和手段。</w:t>
      </w:r>
    </w:p>
    <w:p w14:paraId="1F42A932" w14:textId="77777777" w:rsidR="00DE41BE" w:rsidRDefault="00DE41BE" w:rsidP="00DE41BE">
      <w:pPr>
        <w:jc w:val="left"/>
        <w:rPr>
          <w:sz w:val="24"/>
        </w:rPr>
      </w:pP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2</w:t>
      </w:r>
      <w:r>
        <w:rPr>
          <w:rFonts w:hint="eastAsia"/>
          <w:sz w:val="24"/>
        </w:rPr>
        <w:t>）熟悉傅立叶变换的基本性质。</w:t>
      </w:r>
    </w:p>
    <w:p w14:paraId="08669736" w14:textId="5B61AD7E" w:rsidR="004D3A36" w:rsidRPr="000E1206" w:rsidRDefault="00DE41BE" w:rsidP="00DE41BE">
      <w:pPr>
        <w:rPr>
          <w:sz w:val="24"/>
        </w:rPr>
      </w:pP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3</w:t>
      </w:r>
      <w:r>
        <w:rPr>
          <w:rFonts w:hint="eastAsia"/>
          <w:sz w:val="24"/>
        </w:rPr>
        <w:t>）通过实验了解二维频谱的分布特点</w:t>
      </w:r>
    </w:p>
    <w:p w14:paraId="62C3B860" w14:textId="77777777" w:rsidR="004E21EF" w:rsidRPr="004D5A69" w:rsidRDefault="004E21EF" w:rsidP="004D5A69">
      <w:pPr>
        <w:ind w:firstLineChars="200" w:firstLine="480"/>
        <w:rPr>
          <w:sz w:val="24"/>
        </w:rPr>
      </w:pPr>
    </w:p>
    <w:p w14:paraId="098518D7" w14:textId="77777777" w:rsidR="00750CC7" w:rsidRPr="00750CC7" w:rsidRDefault="00750CC7" w:rsidP="00750CC7">
      <w:pPr>
        <w:spacing w:line="276" w:lineRule="auto"/>
        <w:rPr>
          <w:b/>
          <w:sz w:val="24"/>
        </w:rPr>
      </w:pPr>
      <w:r w:rsidRPr="00750CC7">
        <w:rPr>
          <w:b/>
          <w:sz w:val="24"/>
        </w:rPr>
        <w:t>实</w:t>
      </w:r>
      <w:r w:rsidRPr="00750CC7">
        <w:rPr>
          <w:b/>
          <w:sz w:val="24"/>
        </w:rPr>
        <w:t xml:space="preserve"> </w:t>
      </w:r>
      <w:r w:rsidRPr="00750CC7">
        <w:rPr>
          <w:b/>
          <w:sz w:val="24"/>
        </w:rPr>
        <w:t>验</w:t>
      </w:r>
      <w:r w:rsidRPr="00750CC7">
        <w:rPr>
          <w:b/>
          <w:sz w:val="24"/>
        </w:rPr>
        <w:t xml:space="preserve"> </w:t>
      </w:r>
      <w:r w:rsidRPr="00750CC7">
        <w:rPr>
          <w:b/>
          <w:sz w:val="24"/>
        </w:rPr>
        <w:t>环</w:t>
      </w:r>
      <w:r w:rsidRPr="00750CC7">
        <w:rPr>
          <w:b/>
          <w:sz w:val="24"/>
        </w:rPr>
        <w:t xml:space="preserve"> </w:t>
      </w:r>
      <w:r w:rsidRPr="00750CC7">
        <w:rPr>
          <w:b/>
          <w:sz w:val="24"/>
        </w:rPr>
        <w:t>境</w:t>
      </w:r>
      <w:r w:rsidRPr="00750CC7">
        <w:rPr>
          <w:b/>
          <w:sz w:val="24"/>
        </w:rPr>
        <w:t>:</w:t>
      </w:r>
    </w:p>
    <w:p w14:paraId="52169B0A" w14:textId="77777777" w:rsidR="00750CC7" w:rsidRPr="00750CC7" w:rsidRDefault="000E1206" w:rsidP="00750CC7">
      <w:pPr>
        <w:spacing w:line="276" w:lineRule="auto"/>
        <w:ind w:firstLineChars="200" w:firstLine="480"/>
        <w:rPr>
          <w:sz w:val="24"/>
        </w:rPr>
      </w:pPr>
      <w:proofErr w:type="spellStart"/>
      <w:r>
        <w:rPr>
          <w:rFonts w:hint="eastAsia"/>
          <w:sz w:val="24"/>
        </w:rPr>
        <w:t>Matlab</w:t>
      </w:r>
      <w:proofErr w:type="spellEnd"/>
    </w:p>
    <w:p w14:paraId="4846AB8B" w14:textId="77777777" w:rsidR="00C84AE4" w:rsidRPr="00CF3B42" w:rsidRDefault="00C84AE4" w:rsidP="00750CC7">
      <w:pPr>
        <w:spacing w:line="360" w:lineRule="exact"/>
        <w:rPr>
          <w:b/>
          <w:sz w:val="24"/>
        </w:rPr>
      </w:pPr>
    </w:p>
    <w:p w14:paraId="5A2FD653" w14:textId="2C9B1875" w:rsidR="004E21EF" w:rsidRDefault="004E21EF" w:rsidP="004E21EF">
      <w:pPr>
        <w:spacing w:line="360" w:lineRule="exact"/>
        <w:rPr>
          <w:rFonts w:hAnsi="宋体"/>
          <w:b/>
          <w:sz w:val="24"/>
        </w:rPr>
      </w:pPr>
      <w:r w:rsidRPr="004E21EF">
        <w:rPr>
          <w:rFonts w:hAnsi="宋体"/>
          <w:b/>
          <w:sz w:val="24"/>
        </w:rPr>
        <w:t>实验步骤</w:t>
      </w:r>
      <w:r>
        <w:rPr>
          <w:rFonts w:hAnsi="宋体" w:hint="eastAsia"/>
          <w:b/>
          <w:sz w:val="24"/>
        </w:rPr>
        <w:t>：</w:t>
      </w:r>
    </w:p>
    <w:p w14:paraId="650E0092" w14:textId="77777777" w:rsidR="00DE41BE" w:rsidRDefault="00DE41BE" w:rsidP="00DE41BE">
      <w:pPr>
        <w:jc w:val="left"/>
        <w:rPr>
          <w:sz w:val="24"/>
        </w:rPr>
      </w:pPr>
      <w:r>
        <w:rPr>
          <w:rFonts w:hint="eastAsia"/>
          <w:sz w:val="24"/>
        </w:rPr>
        <w:t>任意选择几幅图像，对其进行傅立叶变换，观察图像的频谱特征。</w:t>
      </w:r>
    </w:p>
    <w:p w14:paraId="6538D6E6" w14:textId="77777777" w:rsidR="00DE41BE" w:rsidRDefault="00DE41BE" w:rsidP="00DE41BE">
      <w:pPr>
        <w:jc w:val="left"/>
        <w:rPr>
          <w:sz w:val="24"/>
        </w:rPr>
      </w:pPr>
      <w:r>
        <w:rPr>
          <w:rFonts w:hint="eastAsia"/>
          <w:sz w:val="24"/>
        </w:rPr>
        <w:t xml:space="preserve">  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）对图像进行傅里叶变换（包括移位和未移位），观察频谱信号</w:t>
      </w:r>
    </w:p>
    <w:p w14:paraId="50992B0B" w14:textId="77777777" w:rsidR="00DE41BE" w:rsidRDefault="00DE41BE" w:rsidP="00DE41BE">
      <w:pPr>
        <w:ind w:firstLineChars="100" w:firstLine="240"/>
        <w:jc w:val="left"/>
        <w:rPr>
          <w:sz w:val="24"/>
        </w:rPr>
      </w:pP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2</w:t>
      </w:r>
      <w:r>
        <w:rPr>
          <w:rFonts w:hint="eastAsia"/>
          <w:sz w:val="24"/>
        </w:rPr>
        <w:t>）观察频谱的三维图形</w:t>
      </w:r>
    </w:p>
    <w:p w14:paraId="1F1517A5" w14:textId="77777777" w:rsidR="00DE41BE" w:rsidRDefault="00DE41BE" w:rsidP="00DE41BE">
      <w:pPr>
        <w:numPr>
          <w:ilvl w:val="0"/>
          <w:numId w:val="43"/>
        </w:numPr>
        <w:ind w:firstLineChars="200" w:firstLine="480"/>
        <w:rPr>
          <w:sz w:val="24"/>
        </w:rPr>
      </w:pPr>
      <w:r>
        <w:rPr>
          <w:rFonts w:hint="eastAsia"/>
          <w:sz w:val="24"/>
        </w:rPr>
        <w:t>移位前：</w:t>
      </w:r>
    </w:p>
    <w:p w14:paraId="0738D5D5" w14:textId="77777777" w:rsidR="00DE41BE" w:rsidRDefault="00DE41BE" w:rsidP="00DE41BE">
      <w:pPr>
        <w:numPr>
          <w:ilvl w:val="0"/>
          <w:numId w:val="44"/>
        </w:numPr>
        <w:rPr>
          <w:sz w:val="24"/>
        </w:rPr>
      </w:pPr>
      <w:r>
        <w:rPr>
          <w:rFonts w:hint="eastAsia"/>
          <w:sz w:val="24"/>
        </w:rPr>
        <w:t>代码：</w:t>
      </w:r>
    </w:p>
    <w:p w14:paraId="2A700B65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f=</w:t>
      </w:r>
      <w:proofErr w:type="gramStart"/>
      <w:r>
        <w:rPr>
          <w:rFonts w:ascii="Courier New" w:hAnsi="Courier New" w:hint="eastAsia"/>
          <w:color w:val="000000"/>
          <w:sz w:val="20"/>
        </w:rPr>
        <w:t>zeros(</w:t>
      </w:r>
      <w:proofErr w:type="gramEnd"/>
      <w:r>
        <w:rPr>
          <w:rFonts w:ascii="Courier New" w:hAnsi="Courier New" w:hint="eastAsia"/>
          <w:color w:val="000000"/>
          <w:sz w:val="20"/>
        </w:rPr>
        <w:t>64,64);</w:t>
      </w:r>
    </w:p>
    <w:p w14:paraId="2771F251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f(15:50,15:50)=1;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输入</w:t>
      </w:r>
      <w:r>
        <w:rPr>
          <w:rFonts w:ascii="Courier New" w:hAnsi="Courier New" w:hint="eastAsia"/>
          <w:color w:val="228B22"/>
          <w:sz w:val="20"/>
        </w:rPr>
        <w:t>64*64</w:t>
      </w:r>
      <w:r>
        <w:rPr>
          <w:rFonts w:ascii="Courier New" w:hAnsi="Courier New" w:hint="eastAsia"/>
          <w:color w:val="228B22"/>
          <w:sz w:val="20"/>
        </w:rPr>
        <w:t>的黑色图像矩阵</w:t>
      </w:r>
    </w:p>
    <w:p w14:paraId="5969D1F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F=fft2(f);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平移前傅立叶变换</w:t>
      </w:r>
    </w:p>
    <w:p w14:paraId="4BA9921A" w14:textId="77777777" w:rsidR="00DE41BE" w:rsidRDefault="00DE41BE" w:rsidP="00DE41BE">
      <w:pPr>
        <w:jc w:val="left"/>
        <w:rPr>
          <w:rFonts w:ascii="Courier New" w:hAnsi="Courier New"/>
          <w:color w:val="228B22"/>
          <w:sz w:val="20"/>
        </w:rPr>
      </w:pPr>
      <w:r>
        <w:rPr>
          <w:rFonts w:ascii="Courier New" w:hAnsi="Courier New" w:hint="eastAsia"/>
          <w:color w:val="000000"/>
          <w:sz w:val="20"/>
        </w:rPr>
        <w:t>F2=</w:t>
      </w:r>
      <w:proofErr w:type="spellStart"/>
      <w:r>
        <w:rPr>
          <w:rFonts w:ascii="Courier New" w:hAnsi="Courier New" w:hint="eastAsia"/>
          <w:color w:val="000000"/>
          <w:sz w:val="20"/>
        </w:rPr>
        <w:t>fftshift</w:t>
      </w:r>
      <w:proofErr w:type="spellEnd"/>
      <w:r>
        <w:rPr>
          <w:rFonts w:ascii="Courier New" w:hAnsi="Courier New" w:hint="eastAsia"/>
          <w:color w:val="000000"/>
          <w:sz w:val="20"/>
        </w:rPr>
        <w:t>(abs(F));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频谱中心化</w:t>
      </w:r>
    </w:p>
    <w:p w14:paraId="4356DC51" w14:textId="77777777" w:rsidR="00DE41BE" w:rsidRDefault="00DE41BE" w:rsidP="00DE41BE">
      <w:pPr>
        <w:jc w:val="left"/>
        <w:rPr>
          <w:rFonts w:ascii="Courier New" w:hAnsi="Courier New"/>
          <w:color w:val="228B22"/>
          <w:sz w:val="20"/>
        </w:rPr>
      </w:pPr>
      <w:r>
        <w:rPr>
          <w:rFonts w:ascii="Courier New" w:hAnsi="Courier New" w:hint="eastAsia"/>
          <w:color w:val="000000"/>
          <w:sz w:val="20"/>
        </w:rPr>
        <w:t>x=</w:t>
      </w:r>
      <w:proofErr w:type="gramStart"/>
      <w:r>
        <w:rPr>
          <w:rFonts w:ascii="Courier New" w:hAnsi="Courier New" w:hint="eastAsia"/>
          <w:color w:val="000000"/>
          <w:sz w:val="20"/>
        </w:rPr>
        <w:t>1:64;y</w:t>
      </w:r>
      <w:proofErr w:type="gramEnd"/>
      <w:r>
        <w:rPr>
          <w:rFonts w:ascii="Courier New" w:hAnsi="Courier New" w:hint="eastAsia"/>
          <w:color w:val="000000"/>
          <w:sz w:val="20"/>
        </w:rPr>
        <w:t>=1:64;</w:t>
      </w:r>
    </w:p>
    <w:p w14:paraId="764EE657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绘制平移前</w:t>
      </w:r>
    </w:p>
    <w:p w14:paraId="4BE78C6B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1)</w:t>
      </w:r>
    </w:p>
    <w:p w14:paraId="0D02C59B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subplot(1,3,1),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(f);title(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平移前原始图像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3E6391E4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subplot(1,3,2),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(abs(F));title(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图像傅里叶变换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0CE0B5B7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subplot(1,3,3),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(abs(F2));title(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图像中心化傅里叶变换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23A7F7D0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2)</w:t>
      </w:r>
    </w:p>
    <w:p w14:paraId="7DDAA13A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subplot(2,1,1),title(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三维图像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476836E4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mesh(abs(real(F)),</w:t>
      </w:r>
      <w:r>
        <w:rPr>
          <w:rFonts w:ascii="Courier New" w:hAnsi="Courier New" w:hint="eastAsia"/>
          <w:color w:val="A020F0"/>
          <w:sz w:val="20"/>
        </w:rPr>
        <w:t>'</w:t>
      </w:r>
      <w:proofErr w:type="spellStart"/>
      <w:r>
        <w:rPr>
          <w:rFonts w:ascii="Courier New" w:hAnsi="Courier New" w:hint="eastAsia"/>
          <w:color w:val="A020F0"/>
          <w:sz w:val="20"/>
        </w:rPr>
        <w:t>FaceColor</w:t>
      </w:r>
      <w:proofErr w:type="spellEnd"/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,</w:t>
      </w:r>
      <w:r>
        <w:rPr>
          <w:rFonts w:ascii="Courier New" w:hAnsi="Courier New" w:hint="eastAsia"/>
          <w:color w:val="A020F0"/>
          <w:sz w:val="20"/>
        </w:rPr>
        <w:t>'white'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040E9662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subplot(2,1,2),title(</w:t>
      </w:r>
      <w:r>
        <w:rPr>
          <w:rFonts w:ascii="Courier New" w:hAnsi="Courier New" w:hint="eastAsia"/>
          <w:color w:val="A020F0"/>
          <w:sz w:val="20"/>
        </w:rPr>
        <w:t>'FFT</w:t>
      </w:r>
      <w:r>
        <w:rPr>
          <w:rFonts w:ascii="Courier New" w:hAnsi="Courier New" w:hint="eastAsia"/>
          <w:color w:val="A020F0"/>
          <w:sz w:val="20"/>
        </w:rPr>
        <w:t>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3EABE101" w14:textId="77777777" w:rsidR="00DE41BE" w:rsidRDefault="00DE41BE" w:rsidP="00DE41BE">
      <w:pPr>
        <w:jc w:val="left"/>
        <w:rPr>
          <w:rFonts w:ascii="Courier New" w:hAnsi="Courier New"/>
          <w:color w:val="000000"/>
          <w:sz w:val="20"/>
        </w:rPr>
      </w:pPr>
      <w:r>
        <w:rPr>
          <w:rFonts w:ascii="Courier New" w:hAnsi="Courier New" w:hint="eastAsia"/>
          <w:color w:val="000000"/>
          <w:sz w:val="20"/>
        </w:rPr>
        <w:t>mesh(</w:t>
      </w:r>
      <w:proofErr w:type="gramStart"/>
      <w:r>
        <w:rPr>
          <w:rFonts w:ascii="Courier New" w:hAnsi="Courier New" w:hint="eastAsia"/>
          <w:color w:val="000000"/>
          <w:sz w:val="20"/>
        </w:rPr>
        <w:t>x,y</w:t>
      </w:r>
      <w:proofErr w:type="gramEnd"/>
      <w:r>
        <w:rPr>
          <w:rFonts w:ascii="Courier New" w:hAnsi="Courier New" w:hint="eastAsia"/>
          <w:color w:val="000000"/>
          <w:sz w:val="20"/>
        </w:rPr>
        <w:t>,F2(</w:t>
      </w:r>
      <w:proofErr w:type="spellStart"/>
      <w:r>
        <w:rPr>
          <w:rFonts w:ascii="Courier New" w:hAnsi="Courier New" w:hint="eastAsia"/>
          <w:color w:val="000000"/>
          <w:sz w:val="20"/>
        </w:rPr>
        <w:t>x,y</w:t>
      </w:r>
      <w:proofErr w:type="spellEnd"/>
      <w:r>
        <w:rPr>
          <w:rFonts w:ascii="Courier New" w:hAnsi="Courier New" w:hint="eastAsia"/>
          <w:color w:val="000000"/>
          <w:sz w:val="20"/>
        </w:rPr>
        <w:t>),</w:t>
      </w:r>
      <w:r>
        <w:rPr>
          <w:rFonts w:ascii="Courier New" w:hAnsi="Courier New" w:hint="eastAsia"/>
          <w:color w:val="A020F0"/>
          <w:sz w:val="20"/>
        </w:rPr>
        <w:t>'</w:t>
      </w:r>
      <w:proofErr w:type="spellStart"/>
      <w:r>
        <w:rPr>
          <w:rFonts w:ascii="Courier New" w:hAnsi="Courier New" w:hint="eastAsia"/>
          <w:color w:val="A020F0"/>
          <w:sz w:val="20"/>
        </w:rPr>
        <w:t>FaceColor</w:t>
      </w:r>
      <w:proofErr w:type="spellEnd"/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,</w:t>
      </w:r>
      <w:r>
        <w:rPr>
          <w:rFonts w:ascii="Courier New" w:hAnsi="Courier New" w:hint="eastAsia"/>
          <w:color w:val="A020F0"/>
          <w:sz w:val="20"/>
        </w:rPr>
        <w:t>'red'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62E3AE11" w14:textId="77777777" w:rsidR="00DE41BE" w:rsidRDefault="00DE41BE" w:rsidP="00DE41BE">
      <w:pPr>
        <w:numPr>
          <w:ilvl w:val="0"/>
          <w:numId w:val="44"/>
        </w:numPr>
      </w:pPr>
      <w:r>
        <w:rPr>
          <w:rFonts w:hint="eastAsia"/>
          <w:sz w:val="24"/>
        </w:rPr>
        <w:t>结果：</w:t>
      </w:r>
    </w:p>
    <w:p w14:paraId="53999FAF" w14:textId="77777777" w:rsidR="00DE41BE" w:rsidRDefault="00DE41BE" w:rsidP="00DE41BE">
      <w:pPr>
        <w:jc w:val="left"/>
      </w:pPr>
      <w:r>
        <w:rPr>
          <w:noProof/>
        </w:rPr>
        <w:lastRenderedPageBreak/>
        <w:drawing>
          <wp:inline distT="0" distB="0" distL="0" distR="0" wp14:anchorId="452D7F8A" wp14:editId="7D82A054">
            <wp:extent cx="3798570" cy="1252220"/>
            <wp:effectExtent l="0" t="0" r="0" b="0"/>
            <wp:docPr id="1026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图片 1"/>
                    <pic:cNvPicPr/>
                  </pic:nvPicPr>
                  <pic:blipFill>
                    <a:blip r:embed="rId8" cstate="print"/>
                    <a:srcRect l="11483" t="28281" r="5037" b="34955"/>
                    <a:stretch>
                      <a:fillRect/>
                    </a:stretch>
                  </pic:blipFill>
                  <pic:spPr>
                    <a:xfrm>
                      <a:off x="0" y="0"/>
                      <a:ext cx="3799204" cy="12522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FF0CA" w14:textId="77777777" w:rsidR="00DE41BE" w:rsidRDefault="00DE41BE" w:rsidP="00DE41BE">
      <w:pPr>
        <w:ind w:firstLineChars="1291" w:firstLine="2711"/>
      </w:pPr>
      <w:r>
        <w:rPr>
          <w:rFonts w:hint="eastAsia"/>
        </w:rPr>
        <w:t>图</w:t>
      </w:r>
      <w:r>
        <w:rPr>
          <w:rFonts w:hint="eastAsia"/>
        </w:rPr>
        <w:t>1</w:t>
      </w:r>
    </w:p>
    <w:p w14:paraId="781544A7" w14:textId="77777777" w:rsidR="00DE41BE" w:rsidRDefault="00DE41BE" w:rsidP="00DE41BE">
      <w:pPr>
        <w:jc w:val="center"/>
      </w:pPr>
      <w:r>
        <w:rPr>
          <w:noProof/>
        </w:rPr>
        <w:drawing>
          <wp:inline distT="0" distB="0" distL="0" distR="0" wp14:anchorId="174DB67F" wp14:editId="1B5EE2E8">
            <wp:extent cx="1991360" cy="1417320"/>
            <wp:effectExtent l="0" t="0" r="8890" b="0"/>
            <wp:docPr id="102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3"/>
                    <pic:cNvPicPr/>
                  </pic:nvPicPr>
                  <pic:blipFill>
                    <a:blip r:embed="rId9" cstate="print"/>
                    <a:srcRect l="4786" t="6544" r="5037" b="53641"/>
                    <a:stretch>
                      <a:fillRect/>
                    </a:stretch>
                  </pic:blipFill>
                  <pic:spPr>
                    <a:xfrm>
                      <a:off x="0" y="0"/>
                      <a:ext cx="1991360" cy="14173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 wp14:anchorId="22339DAC" wp14:editId="31349C96">
            <wp:extent cx="2103755" cy="1437005"/>
            <wp:effectExtent l="0" t="0" r="10795" b="0"/>
            <wp:docPr id="102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图片 5"/>
                    <pic:cNvPicPr/>
                  </pic:nvPicPr>
                  <pic:blipFill>
                    <a:blip r:embed="rId9" cstate="print"/>
                    <a:srcRect l="4995" t="51939" r="5037" b="5593"/>
                    <a:stretch>
                      <a:fillRect/>
                    </a:stretch>
                  </pic:blipFill>
                  <pic:spPr>
                    <a:xfrm>
                      <a:off x="0" y="0"/>
                      <a:ext cx="2103755" cy="14370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14:paraId="62F7C19D" w14:textId="77777777" w:rsidR="00DE41BE" w:rsidRDefault="00DE41BE" w:rsidP="00DE41BE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  <w:r>
        <w:rPr>
          <w:rFonts w:hint="eastAsia"/>
        </w:rPr>
        <w:t>：彩色三维图像</w:t>
      </w:r>
      <w:r>
        <w:rPr>
          <w:rFonts w:hint="eastAsia"/>
        </w:rPr>
        <w:t xml:space="preserve">                          </w:t>
      </w:r>
      <w:r>
        <w:rPr>
          <w:rFonts w:hint="eastAsia"/>
        </w:rPr>
        <w:t>图</w:t>
      </w:r>
      <w:r>
        <w:rPr>
          <w:rFonts w:hint="eastAsia"/>
        </w:rPr>
        <w:t>3</w:t>
      </w:r>
      <w:r>
        <w:rPr>
          <w:rFonts w:hint="eastAsia"/>
        </w:rPr>
        <w:t>：</w:t>
      </w:r>
      <w:r>
        <w:rPr>
          <w:rFonts w:hint="eastAsia"/>
        </w:rPr>
        <w:t>FFT</w:t>
      </w:r>
      <w:r>
        <w:rPr>
          <w:rFonts w:hint="eastAsia"/>
        </w:rPr>
        <w:t>变换</w:t>
      </w:r>
    </w:p>
    <w:p w14:paraId="55CB831E" w14:textId="77777777" w:rsidR="00DE41BE" w:rsidRDefault="00DE41BE" w:rsidP="00DE41BE">
      <w:pPr>
        <w:numPr>
          <w:ilvl w:val="0"/>
          <w:numId w:val="43"/>
        </w:numPr>
        <w:ind w:firstLineChars="200" w:firstLine="480"/>
        <w:rPr>
          <w:sz w:val="24"/>
        </w:rPr>
      </w:pPr>
      <w:r>
        <w:rPr>
          <w:rFonts w:hint="eastAsia"/>
          <w:sz w:val="24"/>
        </w:rPr>
        <w:t>移位后：</w:t>
      </w:r>
    </w:p>
    <w:p w14:paraId="7B7202FE" w14:textId="77777777" w:rsidR="00DE41BE" w:rsidRDefault="00DE41BE" w:rsidP="00DE41BE">
      <w:pPr>
        <w:numPr>
          <w:ilvl w:val="0"/>
          <w:numId w:val="45"/>
        </w:numPr>
        <w:rPr>
          <w:sz w:val="24"/>
        </w:rPr>
      </w:pPr>
      <w:r>
        <w:rPr>
          <w:rFonts w:hint="eastAsia"/>
          <w:sz w:val="24"/>
        </w:rPr>
        <w:t>代码：</w:t>
      </w:r>
    </w:p>
    <w:p w14:paraId="5FE9B618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ff=</w:t>
      </w:r>
      <w:proofErr w:type="spellStart"/>
      <w:r>
        <w:rPr>
          <w:rFonts w:ascii="Courier New" w:hAnsi="Courier New" w:hint="eastAsia"/>
          <w:color w:val="000000"/>
          <w:sz w:val="20"/>
        </w:rPr>
        <w:t>circshift</w:t>
      </w:r>
      <w:proofErr w:type="spellEnd"/>
      <w:r>
        <w:rPr>
          <w:rFonts w:ascii="Courier New" w:hAnsi="Courier New" w:hint="eastAsia"/>
          <w:color w:val="000000"/>
          <w:sz w:val="20"/>
        </w:rPr>
        <w:t>(f,[-10 -5]);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将原始图像向左向上移，及</w:t>
      </w:r>
      <w:r>
        <w:rPr>
          <w:rFonts w:ascii="Courier New" w:hAnsi="Courier New" w:hint="eastAsia"/>
          <w:color w:val="228B22"/>
          <w:sz w:val="20"/>
        </w:rPr>
        <w:t>X</w:t>
      </w:r>
      <w:r>
        <w:rPr>
          <w:rFonts w:ascii="Courier New" w:hAnsi="Courier New" w:hint="eastAsia"/>
          <w:color w:val="228B22"/>
          <w:sz w:val="20"/>
        </w:rPr>
        <w:t>轴，</w:t>
      </w:r>
      <w:r>
        <w:rPr>
          <w:rFonts w:ascii="Courier New" w:hAnsi="Courier New" w:hint="eastAsia"/>
          <w:color w:val="228B22"/>
          <w:sz w:val="20"/>
        </w:rPr>
        <w:t>Y</w:t>
      </w:r>
      <w:r>
        <w:rPr>
          <w:rFonts w:ascii="Courier New" w:hAnsi="Courier New" w:hint="eastAsia"/>
          <w:color w:val="228B22"/>
          <w:sz w:val="20"/>
        </w:rPr>
        <w:t>轴负方向</w:t>
      </w:r>
    </w:p>
    <w:p w14:paraId="23FB9F3F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FF=fft2(ff);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平移后傅立叶变换</w:t>
      </w:r>
    </w:p>
    <w:p w14:paraId="0718F647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FF2=</w:t>
      </w:r>
      <w:proofErr w:type="spellStart"/>
      <w:r>
        <w:rPr>
          <w:rFonts w:ascii="Courier New" w:hAnsi="Courier New" w:hint="eastAsia"/>
          <w:color w:val="000000"/>
          <w:sz w:val="20"/>
        </w:rPr>
        <w:t>fftshift</w:t>
      </w:r>
      <w:proofErr w:type="spellEnd"/>
      <w:r>
        <w:rPr>
          <w:rFonts w:ascii="Courier New" w:hAnsi="Courier New" w:hint="eastAsia"/>
          <w:color w:val="000000"/>
          <w:sz w:val="20"/>
        </w:rPr>
        <w:t>(abs(FF));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频谱中心化</w:t>
      </w:r>
    </w:p>
    <w:p w14:paraId="63ACB2B8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绘制平移后</w:t>
      </w:r>
    </w:p>
    <w:p w14:paraId="73512E22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3)</w:t>
      </w:r>
    </w:p>
    <w:p w14:paraId="0C63C0C5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subplot(2,3,1),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(ff);title(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平移后原始图像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69E70720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subplot(2,3,2),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(abs(FF));title(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图像傅里叶变换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5F09545A" w14:textId="77777777" w:rsidR="00DE41BE" w:rsidRDefault="00DE41BE" w:rsidP="00DE41BE">
      <w:pPr>
        <w:jc w:val="left"/>
        <w:rPr>
          <w:rFonts w:ascii="Courier New" w:hAnsi="Courier New"/>
          <w:color w:val="000000"/>
          <w:sz w:val="20"/>
        </w:rPr>
      </w:pPr>
      <w:r>
        <w:rPr>
          <w:rFonts w:ascii="Courier New" w:hAnsi="Courier New" w:hint="eastAsia"/>
          <w:color w:val="000000"/>
          <w:sz w:val="20"/>
        </w:rPr>
        <w:t>subplot(2,3,3),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(abs(FF2));title(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图像中心化傅里叶变换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03F5F8F6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4)</w:t>
      </w:r>
    </w:p>
    <w:p w14:paraId="0E5C96F0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subplot(2,1,1),title(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三维图像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1117370D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mesh(abs(</w:t>
      </w:r>
      <w:proofErr w:type="gramStart"/>
      <w:r>
        <w:rPr>
          <w:rFonts w:ascii="Courier New" w:hAnsi="Courier New" w:hint="eastAsia"/>
          <w:color w:val="000000"/>
          <w:sz w:val="20"/>
        </w:rPr>
        <w:t>real(</w:t>
      </w:r>
      <w:proofErr w:type="gramEnd"/>
      <w:r>
        <w:rPr>
          <w:rFonts w:ascii="Courier New" w:hAnsi="Courier New" w:hint="eastAsia"/>
          <w:color w:val="000000"/>
          <w:sz w:val="20"/>
        </w:rPr>
        <w:t>FF)),</w:t>
      </w:r>
      <w:r>
        <w:rPr>
          <w:rFonts w:ascii="Courier New" w:hAnsi="Courier New" w:hint="eastAsia"/>
          <w:color w:val="A020F0"/>
          <w:sz w:val="20"/>
        </w:rPr>
        <w:t>'</w:t>
      </w:r>
      <w:proofErr w:type="spellStart"/>
      <w:r>
        <w:rPr>
          <w:rFonts w:ascii="Courier New" w:hAnsi="Courier New" w:hint="eastAsia"/>
          <w:color w:val="A020F0"/>
          <w:sz w:val="20"/>
        </w:rPr>
        <w:t>FaceColor</w:t>
      </w:r>
      <w:proofErr w:type="spellEnd"/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,</w:t>
      </w:r>
      <w:r>
        <w:rPr>
          <w:rFonts w:ascii="Courier New" w:hAnsi="Courier New" w:hint="eastAsia"/>
          <w:color w:val="A020F0"/>
          <w:sz w:val="20"/>
        </w:rPr>
        <w:t>'white'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42A7BA99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subplot(2,1,2),title(</w:t>
      </w:r>
      <w:r>
        <w:rPr>
          <w:rFonts w:ascii="Courier New" w:hAnsi="Courier New" w:hint="eastAsia"/>
          <w:color w:val="A020F0"/>
          <w:sz w:val="20"/>
        </w:rPr>
        <w:t>'FFT</w:t>
      </w:r>
      <w:r>
        <w:rPr>
          <w:rFonts w:ascii="Courier New" w:hAnsi="Courier New" w:hint="eastAsia"/>
          <w:color w:val="A020F0"/>
          <w:sz w:val="20"/>
        </w:rPr>
        <w:t>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37AE675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mesh(</w:t>
      </w:r>
      <w:proofErr w:type="gramStart"/>
      <w:r>
        <w:rPr>
          <w:rFonts w:ascii="Courier New" w:hAnsi="Courier New" w:hint="eastAsia"/>
          <w:color w:val="000000"/>
          <w:sz w:val="20"/>
        </w:rPr>
        <w:t>x,y</w:t>
      </w:r>
      <w:proofErr w:type="gramEnd"/>
      <w:r>
        <w:rPr>
          <w:rFonts w:ascii="Courier New" w:hAnsi="Courier New" w:hint="eastAsia"/>
          <w:color w:val="000000"/>
          <w:sz w:val="20"/>
        </w:rPr>
        <w:t>,FF2(</w:t>
      </w:r>
      <w:proofErr w:type="spellStart"/>
      <w:r>
        <w:rPr>
          <w:rFonts w:ascii="Courier New" w:hAnsi="Courier New" w:hint="eastAsia"/>
          <w:color w:val="000000"/>
          <w:sz w:val="20"/>
        </w:rPr>
        <w:t>x,y</w:t>
      </w:r>
      <w:proofErr w:type="spellEnd"/>
      <w:r>
        <w:rPr>
          <w:rFonts w:ascii="Courier New" w:hAnsi="Courier New" w:hint="eastAsia"/>
          <w:color w:val="000000"/>
          <w:sz w:val="20"/>
        </w:rPr>
        <w:t>),</w:t>
      </w:r>
      <w:r>
        <w:rPr>
          <w:rFonts w:ascii="Courier New" w:hAnsi="Courier New" w:hint="eastAsia"/>
          <w:color w:val="A020F0"/>
          <w:sz w:val="20"/>
        </w:rPr>
        <w:t>'</w:t>
      </w:r>
      <w:proofErr w:type="spellStart"/>
      <w:r>
        <w:rPr>
          <w:rFonts w:ascii="Courier New" w:hAnsi="Courier New" w:hint="eastAsia"/>
          <w:color w:val="A020F0"/>
          <w:sz w:val="20"/>
        </w:rPr>
        <w:t>FaceColor</w:t>
      </w:r>
      <w:proofErr w:type="spellEnd"/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,</w:t>
      </w:r>
      <w:r>
        <w:rPr>
          <w:rFonts w:ascii="Courier New" w:hAnsi="Courier New" w:hint="eastAsia"/>
          <w:color w:val="A020F0"/>
          <w:sz w:val="20"/>
        </w:rPr>
        <w:t>'red'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38BFFDDA" w14:textId="77777777" w:rsidR="00DE41BE" w:rsidRDefault="00DE41BE" w:rsidP="00DE41BE">
      <w:pPr>
        <w:numPr>
          <w:ilvl w:val="0"/>
          <w:numId w:val="45"/>
        </w:numPr>
        <w:rPr>
          <w:sz w:val="24"/>
        </w:rPr>
      </w:pPr>
      <w:r>
        <w:rPr>
          <w:rFonts w:hint="eastAsia"/>
          <w:sz w:val="24"/>
        </w:rPr>
        <w:t>结果：</w:t>
      </w:r>
    </w:p>
    <w:p w14:paraId="387A6E56" w14:textId="77777777" w:rsidR="00DE41BE" w:rsidRDefault="00DE41BE" w:rsidP="00DE41BE">
      <w:pPr>
        <w:jc w:val="center"/>
      </w:pPr>
      <w:r>
        <w:rPr>
          <w:noProof/>
        </w:rPr>
        <w:drawing>
          <wp:inline distT="0" distB="0" distL="0" distR="0" wp14:anchorId="4A67FCCF" wp14:editId="125A74A2">
            <wp:extent cx="3818255" cy="1259205"/>
            <wp:effectExtent l="0" t="0" r="0" b="0"/>
            <wp:docPr id="1029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2"/>
                    <pic:cNvPicPr/>
                  </pic:nvPicPr>
                  <pic:blipFill>
                    <a:blip r:embed="rId10" cstate="print"/>
                    <a:srcRect l="11902" t="4306" r="4200" b="58725"/>
                    <a:stretch>
                      <a:fillRect/>
                    </a:stretch>
                  </pic:blipFill>
                  <pic:spPr>
                    <a:xfrm>
                      <a:off x="0" y="0"/>
                      <a:ext cx="3818255" cy="12592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7A06C" w14:textId="77777777" w:rsidR="00DE41BE" w:rsidRDefault="00DE41BE" w:rsidP="00DE41BE">
      <w:pPr>
        <w:ind w:left="2940" w:firstLineChars="400" w:firstLine="840"/>
      </w:pPr>
      <w:r>
        <w:rPr>
          <w:rFonts w:hint="eastAsia"/>
        </w:rPr>
        <w:t>图</w:t>
      </w:r>
      <w:r>
        <w:rPr>
          <w:rFonts w:hint="eastAsia"/>
        </w:rPr>
        <w:t>4</w:t>
      </w:r>
    </w:p>
    <w:p w14:paraId="10023E82" w14:textId="77777777" w:rsidR="00DE41BE" w:rsidRDefault="00DE41BE" w:rsidP="00DE41BE"/>
    <w:p w14:paraId="4124AA96" w14:textId="77777777" w:rsidR="00DE41BE" w:rsidRDefault="00DE41BE" w:rsidP="00DE41BE"/>
    <w:p w14:paraId="36B12086" w14:textId="77777777" w:rsidR="00DE41BE" w:rsidRDefault="00DE41BE" w:rsidP="00DE41BE">
      <w:r>
        <w:rPr>
          <w:noProof/>
        </w:rPr>
        <w:lastRenderedPageBreak/>
        <w:drawing>
          <wp:inline distT="0" distB="0" distL="0" distR="0" wp14:anchorId="33391FC1" wp14:editId="3183EBBB">
            <wp:extent cx="2133600" cy="2435860"/>
            <wp:effectExtent l="0" t="0" r="0" b="0"/>
            <wp:docPr id="1030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图片 5"/>
                    <pic:cNvPicPr/>
                  </pic:nvPicPr>
                  <pic:blipFill>
                    <a:blip r:embed="rId11" cstate="print"/>
                    <a:srcRect l="5204" t="5798" r="5009" b="52013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4358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</w:t>
      </w:r>
      <w:r>
        <w:rPr>
          <w:noProof/>
        </w:rPr>
        <w:drawing>
          <wp:inline distT="0" distB="0" distL="0" distR="0" wp14:anchorId="2CF73CC0" wp14:editId="23E26718">
            <wp:extent cx="1941830" cy="2551430"/>
            <wp:effectExtent l="0" t="0" r="1270" b="0"/>
            <wp:docPr id="1031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图片 6"/>
                    <pic:cNvPicPr/>
                  </pic:nvPicPr>
                  <pic:blipFill>
                    <a:blip r:embed="rId12" cstate="print"/>
                    <a:srcRect l="6042" t="53859" r="4618" b="5593"/>
                    <a:stretch>
                      <a:fillRect/>
                    </a:stretch>
                  </pic:blipFill>
                  <pic:spPr>
                    <a:xfrm>
                      <a:off x="0" y="0"/>
                      <a:ext cx="1941830" cy="25514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97AF6" w14:textId="77777777" w:rsidR="00DE41BE" w:rsidRDefault="00DE41BE" w:rsidP="00DE41BE">
      <w:pPr>
        <w:ind w:firstLineChars="500" w:firstLine="1050"/>
      </w:pPr>
      <w:r>
        <w:rPr>
          <w:rFonts w:hint="eastAsia"/>
        </w:rPr>
        <w:t>图</w:t>
      </w:r>
      <w:r>
        <w:rPr>
          <w:rFonts w:hint="eastAsia"/>
        </w:rPr>
        <w:t>5</w:t>
      </w:r>
      <w:r>
        <w:rPr>
          <w:rFonts w:hint="eastAsia"/>
        </w:rPr>
        <w:t>：彩色三维图像</w:t>
      </w:r>
      <w:r>
        <w:rPr>
          <w:rFonts w:hint="eastAsia"/>
        </w:rPr>
        <w:t xml:space="preserve">                            </w:t>
      </w:r>
      <w:r>
        <w:rPr>
          <w:rFonts w:hint="eastAsia"/>
        </w:rPr>
        <w:t>图</w:t>
      </w:r>
      <w:r>
        <w:rPr>
          <w:rFonts w:hint="eastAsia"/>
        </w:rPr>
        <w:t>6</w:t>
      </w:r>
      <w:r>
        <w:rPr>
          <w:rFonts w:hint="eastAsia"/>
        </w:rPr>
        <w:t>：</w:t>
      </w:r>
      <w:r>
        <w:rPr>
          <w:rFonts w:hint="eastAsia"/>
        </w:rPr>
        <w:t>FFT</w:t>
      </w:r>
      <w:r>
        <w:rPr>
          <w:rFonts w:hint="eastAsia"/>
        </w:rPr>
        <w:t>变换</w:t>
      </w:r>
    </w:p>
    <w:p w14:paraId="6C2F17BD" w14:textId="77777777" w:rsidR="00DE41BE" w:rsidRDefault="00DE41BE" w:rsidP="00DE41BE"/>
    <w:p w14:paraId="65AEAED6" w14:textId="77777777" w:rsidR="00DE41BE" w:rsidRDefault="00DE41BE" w:rsidP="00DE41BE"/>
    <w:p w14:paraId="79762746" w14:textId="77777777" w:rsidR="00DE41BE" w:rsidRDefault="00DE41BE" w:rsidP="00DE41BE"/>
    <w:p w14:paraId="44CD98F9" w14:textId="77777777" w:rsidR="00DE41BE" w:rsidRDefault="00DE41BE" w:rsidP="00DE41BE">
      <w:pPr>
        <w:jc w:val="left"/>
        <w:rPr>
          <w:sz w:val="24"/>
        </w:rPr>
      </w:pPr>
    </w:p>
    <w:p w14:paraId="1E725BB4" w14:textId="77777777" w:rsidR="00DE41BE" w:rsidRDefault="00DE41BE" w:rsidP="00DE41BE">
      <w:pPr>
        <w:jc w:val="left"/>
        <w:rPr>
          <w:sz w:val="24"/>
        </w:rPr>
      </w:pPr>
      <w:r>
        <w:rPr>
          <w:rFonts w:hint="eastAsia"/>
          <w:sz w:val="24"/>
        </w:rPr>
        <w:t xml:space="preserve">  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3</w:t>
      </w:r>
      <w:r>
        <w:rPr>
          <w:rFonts w:hint="eastAsia"/>
          <w:sz w:val="24"/>
        </w:rPr>
        <w:t>）进行傅里叶逆变换，重建图像</w:t>
      </w:r>
    </w:p>
    <w:p w14:paraId="2434DAAA" w14:textId="77777777" w:rsidR="00DE41BE" w:rsidRDefault="00DE41BE" w:rsidP="00DE41BE">
      <w:pPr>
        <w:jc w:val="left"/>
        <w:rPr>
          <w:sz w:val="24"/>
        </w:rPr>
      </w:pPr>
      <w:r>
        <w:rPr>
          <w:rFonts w:hint="eastAsia"/>
          <w:sz w:val="24"/>
        </w:rPr>
        <w:t xml:space="preserve">  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4</w:t>
      </w:r>
      <w:r>
        <w:rPr>
          <w:rFonts w:hint="eastAsia"/>
          <w:sz w:val="24"/>
        </w:rPr>
        <w:t>）根据幅值谱重建图像信息</w:t>
      </w:r>
    </w:p>
    <w:p w14:paraId="1AB5702C" w14:textId="77777777" w:rsidR="00DE41BE" w:rsidRDefault="00DE41BE" w:rsidP="00DE41BE">
      <w:pPr>
        <w:jc w:val="left"/>
        <w:rPr>
          <w:sz w:val="24"/>
        </w:rPr>
      </w:pPr>
      <w:r>
        <w:rPr>
          <w:rFonts w:hint="eastAsia"/>
          <w:sz w:val="24"/>
        </w:rPr>
        <w:t xml:space="preserve">   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5</w:t>
      </w:r>
      <w:r>
        <w:rPr>
          <w:rFonts w:hint="eastAsia"/>
          <w:sz w:val="24"/>
        </w:rPr>
        <w:t>）根据相位谱重建图像信息</w:t>
      </w:r>
    </w:p>
    <w:p w14:paraId="3D9CF53E" w14:textId="77777777" w:rsidR="00DE41BE" w:rsidRDefault="00DE41BE" w:rsidP="00DE41BE">
      <w:pPr>
        <w:numPr>
          <w:ilvl w:val="0"/>
          <w:numId w:val="45"/>
        </w:numPr>
        <w:jc w:val="left"/>
        <w:rPr>
          <w:sz w:val="24"/>
        </w:rPr>
      </w:pPr>
      <w:r>
        <w:rPr>
          <w:rFonts w:hint="eastAsia"/>
          <w:sz w:val="24"/>
        </w:rPr>
        <w:t>代码：</w:t>
      </w:r>
    </w:p>
    <w:p w14:paraId="49791A46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平移之前的频谱、相位谱、频谱逆变换、相谱逆变换、傅里叶逆变换</w:t>
      </w:r>
    </w:p>
    <w:p w14:paraId="45F1C599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xf1=log(abs(F));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频谱</w:t>
      </w:r>
    </w:p>
    <w:p w14:paraId="67365413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xf2=angle(F);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相位谱</w:t>
      </w:r>
    </w:p>
    <w:p w14:paraId="2A444069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xf12=ifft2(xf1);</w:t>
      </w:r>
    </w:p>
    <w:p w14:paraId="1767B804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xf13=</w:t>
      </w:r>
      <w:proofErr w:type="spellStart"/>
      <w:r>
        <w:rPr>
          <w:rFonts w:ascii="Courier New" w:hAnsi="Courier New" w:hint="eastAsia"/>
          <w:color w:val="000000"/>
          <w:sz w:val="20"/>
        </w:rPr>
        <w:t>ifftshift</w:t>
      </w:r>
      <w:proofErr w:type="spellEnd"/>
      <w:r>
        <w:rPr>
          <w:rFonts w:ascii="Courier New" w:hAnsi="Courier New" w:hint="eastAsia"/>
          <w:color w:val="000000"/>
          <w:sz w:val="20"/>
        </w:rPr>
        <w:t>(abs(xf12));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频谱逆变换</w:t>
      </w:r>
    </w:p>
    <w:p w14:paraId="010B29F4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xf22=ifft2(xf2);</w:t>
      </w:r>
    </w:p>
    <w:p w14:paraId="24552778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xf23=</w:t>
      </w:r>
      <w:proofErr w:type="spellStart"/>
      <w:r>
        <w:rPr>
          <w:rFonts w:ascii="Courier New" w:hAnsi="Courier New" w:hint="eastAsia"/>
          <w:color w:val="000000"/>
          <w:sz w:val="20"/>
        </w:rPr>
        <w:t>ifftshift</w:t>
      </w:r>
      <w:proofErr w:type="spellEnd"/>
      <w:r>
        <w:rPr>
          <w:rFonts w:ascii="Courier New" w:hAnsi="Courier New" w:hint="eastAsia"/>
          <w:color w:val="000000"/>
          <w:sz w:val="20"/>
        </w:rPr>
        <w:t>(abs(xf22));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相位逆变换</w:t>
      </w:r>
    </w:p>
    <w:p w14:paraId="71D7F86A" w14:textId="77777777" w:rsidR="00DE41BE" w:rsidRDefault="00DE41BE" w:rsidP="00DE41BE">
      <w:pPr>
        <w:jc w:val="left"/>
        <w:rPr>
          <w:rFonts w:ascii="Courier New" w:hAnsi="Courier New"/>
          <w:color w:val="228B22"/>
          <w:sz w:val="20"/>
        </w:rPr>
      </w:pPr>
      <w:r>
        <w:rPr>
          <w:rFonts w:ascii="Courier New" w:hAnsi="Courier New" w:hint="eastAsia"/>
          <w:color w:val="000000"/>
          <w:sz w:val="20"/>
        </w:rPr>
        <w:t>xr1=ixff1=log(abs(FF));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平移后频谱</w:t>
      </w:r>
    </w:p>
    <w:p w14:paraId="0561ED57" w14:textId="77777777" w:rsidR="00DE41BE" w:rsidRDefault="00DE41BE" w:rsidP="00DE41BE">
      <w:pPr>
        <w:jc w:val="left"/>
        <w:rPr>
          <w:rFonts w:ascii="Courier New" w:hAnsi="Courier New"/>
          <w:color w:val="228B22"/>
          <w:sz w:val="20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平移之后的频谱、相位谱</w:t>
      </w:r>
    </w:p>
    <w:p w14:paraId="18DAD0FD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xff2=angle(FF);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平移后相位谱</w:t>
      </w:r>
    </w:p>
    <w:p w14:paraId="1D903E19" w14:textId="77777777" w:rsidR="00DE41BE" w:rsidRDefault="00DE41BE" w:rsidP="00DE41BE">
      <w:pPr>
        <w:jc w:val="left"/>
        <w:rPr>
          <w:rFonts w:ascii="Courier New" w:hAnsi="Courier New"/>
          <w:color w:val="228B22"/>
          <w:sz w:val="20"/>
        </w:rPr>
      </w:pPr>
      <w:r>
        <w:rPr>
          <w:rFonts w:ascii="Courier New" w:hAnsi="Courier New" w:hint="eastAsia"/>
          <w:color w:val="000000"/>
          <w:sz w:val="20"/>
        </w:rPr>
        <w:t>fft2(F);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进行傅里叶逆变换</w:t>
      </w:r>
    </w:p>
    <w:p w14:paraId="41AB03CC" w14:textId="77777777" w:rsidR="00DE41BE" w:rsidRDefault="00DE41BE" w:rsidP="00DE41BE">
      <w:pPr>
        <w:jc w:val="left"/>
        <w:rPr>
          <w:rFonts w:ascii="Courier New" w:hAnsi="Courier New"/>
          <w:color w:val="228B22"/>
          <w:sz w:val="20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平移前平移后相位谱、频谱对比</w:t>
      </w:r>
    </w:p>
    <w:p w14:paraId="58BD8439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5)</w:t>
      </w:r>
    </w:p>
    <w:p w14:paraId="798653BF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subplot(2,2,1),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(abs(xf2));title(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傅里叶相位谱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3147CCCF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subplot(2,2,2),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(abs(xff2));title(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平移后傅里叶相位谱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2A88F5F2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subplot(2,2,3),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(abs(xf1));title(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傅里叶幅度谱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63500919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subplot(2,2,4),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(abs(xff1));title(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平移后傅里叶幅度谱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1079E92A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平移前逆变换、相位谱逆变换、幅度谱逆变换</w:t>
      </w:r>
    </w:p>
    <w:p w14:paraId="2FF2A502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6)</w:t>
      </w:r>
    </w:p>
    <w:p w14:paraId="0AB112C6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subplot(2,2,1),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(abs(xf23));title(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傅里叶相位谱逆变换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4629EFA0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subplot(2,2,2),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(abs(xf13));title(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傅里叶幅度谱逆变换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51DAA1B8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subplot(2,2,3);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(abs(xr1));title(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逆变换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4B7AEC74" w14:textId="77777777" w:rsidR="00DE41BE" w:rsidRDefault="00DE41BE" w:rsidP="00DE41BE">
      <w:pPr>
        <w:numPr>
          <w:ilvl w:val="0"/>
          <w:numId w:val="45"/>
        </w:numPr>
        <w:jc w:val="left"/>
      </w:pPr>
      <w:r>
        <w:rPr>
          <w:rFonts w:hint="eastAsia"/>
          <w:sz w:val="24"/>
        </w:rPr>
        <w:t>结果：</w:t>
      </w:r>
    </w:p>
    <w:p w14:paraId="45CE0B76" w14:textId="77777777" w:rsidR="00DE41BE" w:rsidRDefault="00DE41BE" w:rsidP="00DE41BE">
      <w:pPr>
        <w:jc w:val="center"/>
      </w:pPr>
      <w:r>
        <w:rPr>
          <w:noProof/>
        </w:rPr>
        <w:lastRenderedPageBreak/>
        <w:drawing>
          <wp:inline distT="0" distB="0" distL="114300" distR="114300" wp14:anchorId="3F99D94A" wp14:editId="0C31AFFF">
            <wp:extent cx="3228975" cy="3020060"/>
            <wp:effectExtent l="0" t="0" r="952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l="16088" t="708" r="12962" b="10626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3020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9A883C" w14:textId="77777777" w:rsidR="00DE41BE" w:rsidRDefault="00DE41BE" w:rsidP="00DE41BE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rPr>
          <w:rFonts w:hint="eastAsia"/>
        </w:rPr>
        <w:t>：平移前后相位谱、幅度谱</w:t>
      </w:r>
    </w:p>
    <w:p w14:paraId="1F691B86" w14:textId="77777777" w:rsidR="00DE41BE" w:rsidRDefault="00DE41BE" w:rsidP="00DE41BE">
      <w:pPr>
        <w:jc w:val="center"/>
      </w:pPr>
      <w:r>
        <w:rPr>
          <w:noProof/>
        </w:rPr>
        <w:drawing>
          <wp:inline distT="0" distB="0" distL="114300" distR="114300" wp14:anchorId="69398162" wp14:editId="5E256BD5">
            <wp:extent cx="4137025" cy="3402965"/>
            <wp:effectExtent l="0" t="0" r="1587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rcRect l="15990" t="1193" r="12976" b="9228"/>
                    <a:stretch>
                      <a:fillRect/>
                    </a:stretch>
                  </pic:blipFill>
                  <pic:spPr>
                    <a:xfrm>
                      <a:off x="0" y="0"/>
                      <a:ext cx="4137025" cy="3402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E51A039" w14:textId="77777777" w:rsidR="00DE41BE" w:rsidRDefault="00DE41BE" w:rsidP="00DE41BE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8</w:t>
      </w:r>
      <w:r>
        <w:rPr>
          <w:rFonts w:hint="eastAsia"/>
        </w:rPr>
        <w:t>：平移前逆变换、相位谱逆变换、幅度谱逆变换</w:t>
      </w:r>
    </w:p>
    <w:p w14:paraId="3C7C7B8E" w14:textId="77777777" w:rsidR="00DE41BE" w:rsidRDefault="00DE41BE" w:rsidP="00DE41BE">
      <w:pPr>
        <w:jc w:val="left"/>
        <w:rPr>
          <w:sz w:val="24"/>
        </w:rPr>
      </w:pPr>
    </w:p>
    <w:p w14:paraId="0E9CD00E" w14:textId="6D25C742" w:rsidR="00DE41BE" w:rsidRPr="00DE41BE" w:rsidRDefault="00DE41BE" w:rsidP="00DE41BE">
      <w:pPr>
        <w:jc w:val="left"/>
        <w:rPr>
          <w:bCs/>
          <w:sz w:val="24"/>
        </w:rPr>
      </w:pPr>
      <w:r>
        <w:rPr>
          <w:rFonts w:hint="eastAsia"/>
          <w:bCs/>
          <w:sz w:val="24"/>
          <w:highlight w:val="lightGray"/>
        </w:rPr>
        <w:t>一些问题</w:t>
      </w:r>
      <w:r w:rsidRPr="00DE41BE">
        <w:rPr>
          <w:rFonts w:hint="eastAsia"/>
          <w:bCs/>
          <w:sz w:val="24"/>
        </w:rPr>
        <w:t>实验分析：</w:t>
      </w:r>
    </w:p>
    <w:p w14:paraId="30E657EB" w14:textId="77777777" w:rsidR="00DE41BE" w:rsidRDefault="00DE41BE" w:rsidP="00DE41BE">
      <w:pPr>
        <w:jc w:val="left"/>
        <w:rPr>
          <w:bCs/>
          <w:sz w:val="24"/>
        </w:rPr>
      </w:pPr>
      <w:r>
        <w:rPr>
          <w:rFonts w:hint="eastAsia"/>
          <w:bCs/>
          <w:sz w:val="24"/>
        </w:rPr>
        <w:t>1</w:t>
      </w:r>
      <w:r>
        <w:rPr>
          <w:rFonts w:hint="eastAsia"/>
          <w:bCs/>
          <w:sz w:val="24"/>
        </w:rPr>
        <w:t>、图像平移之后的傅里叶幅度谱不会发生变化，而仅仅是相位谱产生了一定的相移特性，如图</w:t>
      </w:r>
      <w:r>
        <w:rPr>
          <w:rFonts w:hint="eastAsia"/>
          <w:bCs/>
          <w:sz w:val="24"/>
        </w:rPr>
        <w:t>7</w:t>
      </w:r>
    </w:p>
    <w:p w14:paraId="0FC79A01" w14:textId="77777777" w:rsidR="00DE41BE" w:rsidRDefault="00DE41BE" w:rsidP="00DE41BE">
      <w:pPr>
        <w:jc w:val="left"/>
        <w:rPr>
          <w:bCs/>
          <w:sz w:val="24"/>
        </w:rPr>
      </w:pPr>
      <w:r>
        <w:rPr>
          <w:rFonts w:hint="eastAsia"/>
          <w:bCs/>
          <w:sz w:val="24"/>
        </w:rPr>
        <w:t>2</w:t>
      </w:r>
      <w:r>
        <w:rPr>
          <w:rFonts w:hint="eastAsia"/>
          <w:bCs/>
          <w:sz w:val="24"/>
        </w:rPr>
        <w:t>、图像进行傅里叶变换后，进行傅里叶逆变换会还原为原来的图像，如图</w:t>
      </w:r>
      <w:r>
        <w:rPr>
          <w:rFonts w:hint="eastAsia"/>
          <w:bCs/>
          <w:sz w:val="24"/>
        </w:rPr>
        <w:t>8</w:t>
      </w:r>
    </w:p>
    <w:p w14:paraId="776BE4B6" w14:textId="77777777" w:rsidR="00DE41BE" w:rsidRDefault="00DE41BE" w:rsidP="00DE41BE">
      <w:pPr>
        <w:jc w:val="left"/>
        <w:rPr>
          <w:bCs/>
          <w:sz w:val="24"/>
        </w:rPr>
      </w:pPr>
      <w:r>
        <w:rPr>
          <w:rFonts w:hint="eastAsia"/>
          <w:bCs/>
          <w:sz w:val="24"/>
        </w:rPr>
        <w:t>3</w:t>
      </w:r>
      <w:r>
        <w:rPr>
          <w:rFonts w:hint="eastAsia"/>
          <w:bCs/>
          <w:sz w:val="24"/>
        </w:rPr>
        <w:t>、相位谱逆变换之后会大致还原原图像的轮廓、幅度谱逆变换之后还原不出原图像，只会确定图像的精度。如图</w:t>
      </w:r>
      <w:r>
        <w:rPr>
          <w:rFonts w:hint="eastAsia"/>
          <w:bCs/>
          <w:sz w:val="24"/>
        </w:rPr>
        <w:t>8</w:t>
      </w:r>
    </w:p>
    <w:p w14:paraId="01321DD8" w14:textId="77777777" w:rsidR="00DE41BE" w:rsidRDefault="00DE41BE" w:rsidP="00DE41BE">
      <w:pPr>
        <w:jc w:val="left"/>
        <w:rPr>
          <w:bCs/>
          <w:sz w:val="24"/>
        </w:rPr>
      </w:pPr>
    </w:p>
    <w:p w14:paraId="7AAFA787" w14:textId="77777777" w:rsidR="00DE41BE" w:rsidRDefault="00DE41BE" w:rsidP="00DE41BE"/>
    <w:p w14:paraId="03E79FDA" w14:textId="77777777" w:rsidR="00DE41BE" w:rsidRDefault="00DE41BE" w:rsidP="00DE41BE"/>
    <w:p w14:paraId="67EC31C7" w14:textId="77777777" w:rsidR="00DE41BE" w:rsidRDefault="00DE41BE" w:rsidP="00DE41BE">
      <w:r>
        <w:rPr>
          <w:rFonts w:hint="eastAsia"/>
        </w:rPr>
        <w:lastRenderedPageBreak/>
        <w:t>附代码：</w:t>
      </w:r>
    </w:p>
    <w:p w14:paraId="6B3E9959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f=</w:t>
      </w:r>
      <w:proofErr w:type="gramStart"/>
      <w:r>
        <w:rPr>
          <w:rFonts w:ascii="Courier New" w:hAnsi="Courier New" w:hint="eastAsia"/>
          <w:color w:val="000000"/>
          <w:sz w:val="20"/>
        </w:rPr>
        <w:t>zeros(</w:t>
      </w:r>
      <w:proofErr w:type="gramEnd"/>
      <w:r>
        <w:rPr>
          <w:rFonts w:ascii="Courier New" w:hAnsi="Courier New" w:hint="eastAsia"/>
          <w:color w:val="000000"/>
          <w:sz w:val="20"/>
        </w:rPr>
        <w:t>64,64);</w:t>
      </w:r>
    </w:p>
    <w:p w14:paraId="5B8DE769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f(15:50,15:50)=1;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输入</w:t>
      </w:r>
      <w:r>
        <w:rPr>
          <w:rFonts w:ascii="Courier New" w:hAnsi="Courier New" w:hint="eastAsia"/>
          <w:color w:val="228B22"/>
          <w:sz w:val="20"/>
        </w:rPr>
        <w:t>64*64</w:t>
      </w:r>
      <w:r>
        <w:rPr>
          <w:rFonts w:ascii="Courier New" w:hAnsi="Courier New" w:hint="eastAsia"/>
          <w:color w:val="228B22"/>
          <w:sz w:val="20"/>
        </w:rPr>
        <w:t>的黑色图像矩阵</w:t>
      </w:r>
    </w:p>
    <w:p w14:paraId="6DF39F8D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F=fft2(f);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平移前傅立叶变换</w:t>
      </w:r>
    </w:p>
    <w:p w14:paraId="363CE074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F2=</w:t>
      </w:r>
      <w:proofErr w:type="spellStart"/>
      <w:r>
        <w:rPr>
          <w:rFonts w:ascii="Courier New" w:hAnsi="Courier New" w:hint="eastAsia"/>
          <w:color w:val="000000"/>
          <w:sz w:val="20"/>
        </w:rPr>
        <w:t>fftshift</w:t>
      </w:r>
      <w:proofErr w:type="spellEnd"/>
      <w:r>
        <w:rPr>
          <w:rFonts w:ascii="Courier New" w:hAnsi="Courier New" w:hint="eastAsia"/>
          <w:color w:val="000000"/>
          <w:sz w:val="20"/>
        </w:rPr>
        <w:t>(abs(F));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频谱中心化</w:t>
      </w:r>
    </w:p>
    <w:p w14:paraId="587BA246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x=1:64;</w:t>
      </w:r>
    </w:p>
    <w:p w14:paraId="1A0D32FF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y=1:64;</w:t>
      </w:r>
    </w:p>
    <w:p w14:paraId="076A12C4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 xml:space="preserve"> </w:t>
      </w:r>
    </w:p>
    <w:p w14:paraId="0B5EB08A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平移之前的频谱、相位谱、频谱逆变换、相谱逆变换、傅里叶逆变换</w:t>
      </w:r>
    </w:p>
    <w:p w14:paraId="4AA74E9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xf1=log(abs(F));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频谱</w:t>
      </w:r>
    </w:p>
    <w:p w14:paraId="0F7FA485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xf2=angle(F);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相位谱</w:t>
      </w:r>
    </w:p>
    <w:p w14:paraId="2ED740B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xf12=ifft2(xf1);</w:t>
      </w:r>
    </w:p>
    <w:p w14:paraId="12DB2B8A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xf13=</w:t>
      </w:r>
      <w:proofErr w:type="spellStart"/>
      <w:r>
        <w:rPr>
          <w:rFonts w:ascii="Courier New" w:hAnsi="Courier New" w:hint="eastAsia"/>
          <w:color w:val="000000"/>
          <w:sz w:val="20"/>
        </w:rPr>
        <w:t>ifftshift</w:t>
      </w:r>
      <w:proofErr w:type="spellEnd"/>
      <w:r>
        <w:rPr>
          <w:rFonts w:ascii="Courier New" w:hAnsi="Courier New" w:hint="eastAsia"/>
          <w:color w:val="000000"/>
          <w:sz w:val="20"/>
        </w:rPr>
        <w:t>(abs(xf12));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频谱逆变换</w:t>
      </w:r>
    </w:p>
    <w:p w14:paraId="7D220C4B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xf22=ifft2(xf2);</w:t>
      </w:r>
    </w:p>
    <w:p w14:paraId="1E3E9E2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xf23=</w:t>
      </w:r>
      <w:proofErr w:type="spellStart"/>
      <w:r>
        <w:rPr>
          <w:rFonts w:ascii="Courier New" w:hAnsi="Courier New" w:hint="eastAsia"/>
          <w:color w:val="000000"/>
          <w:sz w:val="20"/>
        </w:rPr>
        <w:t>ifftshift</w:t>
      </w:r>
      <w:proofErr w:type="spellEnd"/>
      <w:r>
        <w:rPr>
          <w:rFonts w:ascii="Courier New" w:hAnsi="Courier New" w:hint="eastAsia"/>
          <w:color w:val="000000"/>
          <w:sz w:val="20"/>
        </w:rPr>
        <w:t>(abs(xf22));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相位逆变换</w:t>
      </w:r>
    </w:p>
    <w:p w14:paraId="6346BA73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xr1=ifft2(F);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进行傅里叶逆变换</w:t>
      </w:r>
    </w:p>
    <w:p w14:paraId="2B6BBE06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 xml:space="preserve"> </w:t>
      </w:r>
    </w:p>
    <w:p w14:paraId="5F65A366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平移之后的傅里叶变换频谱、相位谱</w:t>
      </w:r>
    </w:p>
    <w:p w14:paraId="593A7B3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ff=</w:t>
      </w:r>
      <w:proofErr w:type="spellStart"/>
      <w:r>
        <w:rPr>
          <w:rFonts w:ascii="Courier New" w:hAnsi="Courier New" w:hint="eastAsia"/>
          <w:color w:val="000000"/>
          <w:sz w:val="20"/>
        </w:rPr>
        <w:t>circshift</w:t>
      </w:r>
      <w:proofErr w:type="spellEnd"/>
      <w:r>
        <w:rPr>
          <w:rFonts w:ascii="Courier New" w:hAnsi="Courier New" w:hint="eastAsia"/>
          <w:color w:val="000000"/>
          <w:sz w:val="20"/>
        </w:rPr>
        <w:t>(f,[-10 -5]);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将原始图像向左向上移，及</w:t>
      </w:r>
      <w:r>
        <w:rPr>
          <w:rFonts w:ascii="Courier New" w:hAnsi="Courier New" w:hint="eastAsia"/>
          <w:color w:val="228B22"/>
          <w:sz w:val="20"/>
        </w:rPr>
        <w:t>X</w:t>
      </w:r>
      <w:r>
        <w:rPr>
          <w:rFonts w:ascii="Courier New" w:hAnsi="Courier New" w:hint="eastAsia"/>
          <w:color w:val="228B22"/>
          <w:sz w:val="20"/>
        </w:rPr>
        <w:t>轴，</w:t>
      </w:r>
      <w:r>
        <w:rPr>
          <w:rFonts w:ascii="Courier New" w:hAnsi="Courier New" w:hint="eastAsia"/>
          <w:color w:val="228B22"/>
          <w:sz w:val="20"/>
        </w:rPr>
        <w:t>Y</w:t>
      </w:r>
      <w:r>
        <w:rPr>
          <w:rFonts w:ascii="Courier New" w:hAnsi="Courier New" w:hint="eastAsia"/>
          <w:color w:val="228B22"/>
          <w:sz w:val="20"/>
        </w:rPr>
        <w:t>轴负方向</w:t>
      </w:r>
    </w:p>
    <w:p w14:paraId="33969E50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FF=fft2(ff);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平移后傅立叶变换</w:t>
      </w:r>
    </w:p>
    <w:p w14:paraId="34444405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FF2=</w:t>
      </w:r>
      <w:proofErr w:type="spellStart"/>
      <w:r>
        <w:rPr>
          <w:rFonts w:ascii="Courier New" w:hAnsi="Courier New" w:hint="eastAsia"/>
          <w:color w:val="000000"/>
          <w:sz w:val="20"/>
        </w:rPr>
        <w:t>fftshift</w:t>
      </w:r>
      <w:proofErr w:type="spellEnd"/>
      <w:r>
        <w:rPr>
          <w:rFonts w:ascii="Courier New" w:hAnsi="Courier New" w:hint="eastAsia"/>
          <w:color w:val="000000"/>
          <w:sz w:val="20"/>
        </w:rPr>
        <w:t>(abs(FF));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频谱中心化</w:t>
      </w:r>
    </w:p>
    <w:p w14:paraId="39F24F4E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xff1=log(abs(FF));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平移后频谱</w:t>
      </w:r>
    </w:p>
    <w:p w14:paraId="1FD934D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xff2=angle(FF);</w:t>
      </w: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平移后相位谱</w:t>
      </w:r>
    </w:p>
    <w:p w14:paraId="6ACDA75F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 xml:space="preserve"> </w:t>
      </w:r>
    </w:p>
    <w:p w14:paraId="6E9AE457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绘制平移前</w:t>
      </w:r>
    </w:p>
    <w:p w14:paraId="4736CF1F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1)</w:t>
      </w:r>
    </w:p>
    <w:p w14:paraId="1CB4B94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subplot(1,3,1),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(f);title(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平移前原始图像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5C3554B3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subplot(1,3,2),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(abs(F));title(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图像傅里叶变换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04FF4AC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subplot(1,3,3),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(abs(F2));title(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图像中心化傅里叶变换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50E51993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 xml:space="preserve"> </w:t>
      </w:r>
    </w:p>
    <w:p w14:paraId="0012EF5A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2)</w:t>
      </w:r>
    </w:p>
    <w:p w14:paraId="71750617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subplot(2,1,1),title(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三维图像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31779B9D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mesh(abs(real(F)),</w:t>
      </w:r>
      <w:r>
        <w:rPr>
          <w:rFonts w:ascii="Courier New" w:hAnsi="Courier New" w:hint="eastAsia"/>
          <w:color w:val="A020F0"/>
          <w:sz w:val="20"/>
        </w:rPr>
        <w:t>'</w:t>
      </w:r>
      <w:proofErr w:type="spellStart"/>
      <w:r>
        <w:rPr>
          <w:rFonts w:ascii="Courier New" w:hAnsi="Courier New" w:hint="eastAsia"/>
          <w:color w:val="A020F0"/>
          <w:sz w:val="20"/>
        </w:rPr>
        <w:t>FaceColor</w:t>
      </w:r>
      <w:proofErr w:type="spellEnd"/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,</w:t>
      </w:r>
      <w:r>
        <w:rPr>
          <w:rFonts w:ascii="Courier New" w:hAnsi="Courier New" w:hint="eastAsia"/>
          <w:color w:val="A020F0"/>
          <w:sz w:val="20"/>
        </w:rPr>
        <w:t>'white'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5499B5DE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subplot(2,1,2),title(</w:t>
      </w:r>
      <w:r>
        <w:rPr>
          <w:rFonts w:ascii="Courier New" w:hAnsi="Courier New" w:hint="eastAsia"/>
          <w:color w:val="A020F0"/>
          <w:sz w:val="20"/>
        </w:rPr>
        <w:t>'FFT</w:t>
      </w:r>
      <w:r>
        <w:rPr>
          <w:rFonts w:ascii="Courier New" w:hAnsi="Courier New" w:hint="eastAsia"/>
          <w:color w:val="A020F0"/>
          <w:sz w:val="20"/>
        </w:rPr>
        <w:t>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27E2EBB4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mesh(x,y,F2(</w:t>
      </w:r>
      <w:proofErr w:type="spellStart"/>
      <w:r>
        <w:rPr>
          <w:rFonts w:ascii="Courier New" w:hAnsi="Courier New" w:hint="eastAsia"/>
          <w:color w:val="000000"/>
          <w:sz w:val="20"/>
        </w:rPr>
        <w:t>x,y</w:t>
      </w:r>
      <w:proofErr w:type="spellEnd"/>
      <w:r>
        <w:rPr>
          <w:rFonts w:ascii="Courier New" w:hAnsi="Courier New" w:hint="eastAsia"/>
          <w:color w:val="000000"/>
          <w:sz w:val="20"/>
        </w:rPr>
        <w:t>),</w:t>
      </w:r>
      <w:r>
        <w:rPr>
          <w:rFonts w:ascii="Courier New" w:hAnsi="Courier New" w:hint="eastAsia"/>
          <w:color w:val="A020F0"/>
          <w:sz w:val="20"/>
        </w:rPr>
        <w:t>'</w:t>
      </w:r>
      <w:proofErr w:type="spellStart"/>
      <w:r>
        <w:rPr>
          <w:rFonts w:ascii="Courier New" w:hAnsi="Courier New" w:hint="eastAsia"/>
          <w:color w:val="A020F0"/>
          <w:sz w:val="20"/>
        </w:rPr>
        <w:t>FaceColor</w:t>
      </w:r>
      <w:proofErr w:type="spellEnd"/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,</w:t>
      </w:r>
      <w:r>
        <w:rPr>
          <w:rFonts w:ascii="Courier New" w:hAnsi="Courier New" w:hint="eastAsia"/>
          <w:color w:val="A020F0"/>
          <w:sz w:val="20"/>
        </w:rPr>
        <w:t>'red'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47791B00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 xml:space="preserve"> </w:t>
      </w:r>
    </w:p>
    <w:p w14:paraId="0C0DBB33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绘制平移后</w:t>
      </w:r>
    </w:p>
    <w:p w14:paraId="05D35219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3)</w:t>
      </w:r>
    </w:p>
    <w:p w14:paraId="17012FE6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subplot(2,3,1),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(ff);title(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平移后原始图像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2397417B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subplot(2,3,2),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(abs(FF));title(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图像傅里叶变换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7CB7C4A0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subplot(2,3,3),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(abs(FF2));title(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图像中心化傅里叶变换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30FF3020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 xml:space="preserve"> </w:t>
      </w:r>
    </w:p>
    <w:p w14:paraId="48E61B29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4)</w:t>
      </w:r>
    </w:p>
    <w:p w14:paraId="3EACBE13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subplot(2,1,1),title(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三维图像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0404B200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mesh(abs(</w:t>
      </w:r>
      <w:proofErr w:type="gramStart"/>
      <w:r>
        <w:rPr>
          <w:rFonts w:ascii="Courier New" w:hAnsi="Courier New" w:hint="eastAsia"/>
          <w:color w:val="000000"/>
          <w:sz w:val="20"/>
        </w:rPr>
        <w:t>real(</w:t>
      </w:r>
      <w:proofErr w:type="gramEnd"/>
      <w:r>
        <w:rPr>
          <w:rFonts w:ascii="Courier New" w:hAnsi="Courier New" w:hint="eastAsia"/>
          <w:color w:val="000000"/>
          <w:sz w:val="20"/>
        </w:rPr>
        <w:t>FF)),</w:t>
      </w:r>
      <w:r>
        <w:rPr>
          <w:rFonts w:ascii="Courier New" w:hAnsi="Courier New" w:hint="eastAsia"/>
          <w:color w:val="A020F0"/>
          <w:sz w:val="20"/>
        </w:rPr>
        <w:t>'</w:t>
      </w:r>
      <w:proofErr w:type="spellStart"/>
      <w:r>
        <w:rPr>
          <w:rFonts w:ascii="Courier New" w:hAnsi="Courier New" w:hint="eastAsia"/>
          <w:color w:val="A020F0"/>
          <w:sz w:val="20"/>
        </w:rPr>
        <w:t>FaceColor</w:t>
      </w:r>
      <w:proofErr w:type="spellEnd"/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,</w:t>
      </w:r>
      <w:r>
        <w:rPr>
          <w:rFonts w:ascii="Courier New" w:hAnsi="Courier New" w:hint="eastAsia"/>
          <w:color w:val="A020F0"/>
          <w:sz w:val="20"/>
        </w:rPr>
        <w:t>'white'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432D6E56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subplot(2,1,2),title(</w:t>
      </w:r>
      <w:r>
        <w:rPr>
          <w:rFonts w:ascii="Courier New" w:hAnsi="Courier New" w:hint="eastAsia"/>
          <w:color w:val="A020F0"/>
          <w:sz w:val="20"/>
        </w:rPr>
        <w:t>'FFT</w:t>
      </w:r>
      <w:r>
        <w:rPr>
          <w:rFonts w:ascii="Courier New" w:hAnsi="Courier New" w:hint="eastAsia"/>
          <w:color w:val="A020F0"/>
          <w:sz w:val="20"/>
        </w:rPr>
        <w:t>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40EEA5E5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lastRenderedPageBreak/>
        <w:t>mesh(</w:t>
      </w:r>
      <w:proofErr w:type="gramStart"/>
      <w:r>
        <w:rPr>
          <w:rFonts w:ascii="Courier New" w:hAnsi="Courier New" w:hint="eastAsia"/>
          <w:color w:val="000000"/>
          <w:sz w:val="20"/>
        </w:rPr>
        <w:t>x,y</w:t>
      </w:r>
      <w:proofErr w:type="gramEnd"/>
      <w:r>
        <w:rPr>
          <w:rFonts w:ascii="Courier New" w:hAnsi="Courier New" w:hint="eastAsia"/>
          <w:color w:val="000000"/>
          <w:sz w:val="20"/>
        </w:rPr>
        <w:t>,FF2(</w:t>
      </w:r>
      <w:proofErr w:type="spellStart"/>
      <w:r>
        <w:rPr>
          <w:rFonts w:ascii="Courier New" w:hAnsi="Courier New" w:hint="eastAsia"/>
          <w:color w:val="000000"/>
          <w:sz w:val="20"/>
        </w:rPr>
        <w:t>x,y</w:t>
      </w:r>
      <w:proofErr w:type="spellEnd"/>
      <w:r>
        <w:rPr>
          <w:rFonts w:ascii="Courier New" w:hAnsi="Courier New" w:hint="eastAsia"/>
          <w:color w:val="000000"/>
          <w:sz w:val="20"/>
        </w:rPr>
        <w:t>),</w:t>
      </w:r>
      <w:r>
        <w:rPr>
          <w:rFonts w:ascii="Courier New" w:hAnsi="Courier New" w:hint="eastAsia"/>
          <w:color w:val="A020F0"/>
          <w:sz w:val="20"/>
        </w:rPr>
        <w:t>'</w:t>
      </w:r>
      <w:proofErr w:type="spellStart"/>
      <w:r>
        <w:rPr>
          <w:rFonts w:ascii="Courier New" w:hAnsi="Courier New" w:hint="eastAsia"/>
          <w:color w:val="A020F0"/>
          <w:sz w:val="20"/>
        </w:rPr>
        <w:t>FaceColor</w:t>
      </w:r>
      <w:proofErr w:type="spellEnd"/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,</w:t>
      </w:r>
      <w:r>
        <w:rPr>
          <w:rFonts w:ascii="Courier New" w:hAnsi="Courier New" w:hint="eastAsia"/>
          <w:color w:val="A020F0"/>
          <w:sz w:val="20"/>
        </w:rPr>
        <w:t>'red'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1E5F1511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 xml:space="preserve"> </w:t>
      </w:r>
    </w:p>
    <w:p w14:paraId="40B7DC9B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平移前平移后相位谱、频谱对比</w:t>
      </w:r>
    </w:p>
    <w:p w14:paraId="6896FF52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5)</w:t>
      </w:r>
    </w:p>
    <w:p w14:paraId="03CDE4E7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subplot(2,2,1),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(abs(xf2));title(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傅里叶相位谱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0CD32BEA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subplot(2,2,2),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(abs(xff2));title(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平移后傅里叶相位谱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1C487A1D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subplot(2,2,3),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(abs(xf1));title(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傅里叶幅度谱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238176AA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subplot(2,2,4),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(abs(xff1));title(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平移后傅里叶幅度谱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38B22037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 xml:space="preserve"> </w:t>
      </w:r>
    </w:p>
    <w:p w14:paraId="248AAA42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228B22"/>
          <w:sz w:val="20"/>
        </w:rPr>
        <w:t>%</w:t>
      </w:r>
      <w:r>
        <w:rPr>
          <w:rFonts w:ascii="Courier New" w:hAnsi="Courier New" w:hint="eastAsia"/>
          <w:color w:val="228B22"/>
          <w:sz w:val="20"/>
        </w:rPr>
        <w:t>平移前逆变换、相位谱逆变换、幅度谱逆变换</w:t>
      </w:r>
    </w:p>
    <w:p w14:paraId="76B27C5E" w14:textId="77777777" w:rsidR="00DE41BE" w:rsidRDefault="00DE41BE" w:rsidP="00DE41BE">
      <w:pPr>
        <w:jc w:val="left"/>
        <w:rPr>
          <w:sz w:val="24"/>
        </w:rPr>
      </w:pPr>
      <w:proofErr w:type="gramStart"/>
      <w:r>
        <w:rPr>
          <w:rFonts w:ascii="Courier New" w:hAnsi="Courier New" w:hint="eastAsia"/>
          <w:color w:val="000000"/>
          <w:sz w:val="20"/>
        </w:rPr>
        <w:t>figure(</w:t>
      </w:r>
      <w:proofErr w:type="gramEnd"/>
      <w:r>
        <w:rPr>
          <w:rFonts w:ascii="Courier New" w:hAnsi="Courier New" w:hint="eastAsia"/>
          <w:color w:val="000000"/>
          <w:sz w:val="20"/>
        </w:rPr>
        <w:t>6)</w:t>
      </w:r>
    </w:p>
    <w:p w14:paraId="385A0C8C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subplot(2,2,1),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(abs(xf23));title(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傅里叶相位谱逆变换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71A02E00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subplot(2,2,2),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(abs(xf13));title(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傅里叶幅度谱逆变换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2911995B" w14:textId="77777777" w:rsidR="00DE41BE" w:rsidRDefault="00DE41BE" w:rsidP="00DE41BE">
      <w:pPr>
        <w:jc w:val="left"/>
        <w:rPr>
          <w:sz w:val="24"/>
        </w:rPr>
      </w:pPr>
      <w:r>
        <w:rPr>
          <w:rFonts w:ascii="Courier New" w:hAnsi="Courier New" w:hint="eastAsia"/>
          <w:color w:val="000000"/>
          <w:sz w:val="20"/>
        </w:rPr>
        <w:t>subplot(2,2,3);</w:t>
      </w:r>
      <w:proofErr w:type="spellStart"/>
      <w:r>
        <w:rPr>
          <w:rFonts w:ascii="Courier New" w:hAnsi="Courier New" w:hint="eastAsia"/>
          <w:color w:val="000000"/>
          <w:sz w:val="20"/>
        </w:rPr>
        <w:t>imshow</w:t>
      </w:r>
      <w:proofErr w:type="spellEnd"/>
      <w:r>
        <w:rPr>
          <w:rFonts w:ascii="Courier New" w:hAnsi="Courier New" w:hint="eastAsia"/>
          <w:color w:val="000000"/>
          <w:sz w:val="20"/>
        </w:rPr>
        <w:t>(abs(xr1));title(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A020F0"/>
          <w:sz w:val="20"/>
        </w:rPr>
        <w:t>逆变换</w:t>
      </w:r>
      <w:r>
        <w:rPr>
          <w:rFonts w:ascii="Courier New" w:hAnsi="Courier New" w:hint="eastAsia"/>
          <w:color w:val="A020F0"/>
          <w:sz w:val="20"/>
        </w:rPr>
        <w:t>'</w:t>
      </w:r>
      <w:r>
        <w:rPr>
          <w:rFonts w:ascii="Courier New" w:hAnsi="Courier New" w:hint="eastAsia"/>
          <w:color w:val="000000"/>
          <w:sz w:val="20"/>
        </w:rPr>
        <w:t>);</w:t>
      </w:r>
    </w:p>
    <w:p w14:paraId="550612D9" w14:textId="04F030BA" w:rsidR="00DE41BE" w:rsidRPr="00DE41BE" w:rsidRDefault="00DE41BE" w:rsidP="00DE41BE">
      <w:pPr>
        <w:jc w:val="left"/>
      </w:pPr>
    </w:p>
    <w:p w14:paraId="610C0BC7" w14:textId="77777777" w:rsidR="00691B18" w:rsidRPr="00425F24" w:rsidRDefault="00691B18" w:rsidP="001E6D65">
      <w:pPr>
        <w:rPr>
          <w:sz w:val="24"/>
        </w:rPr>
      </w:pPr>
    </w:p>
    <w:p w14:paraId="3CFF50BC" w14:textId="3E28B859" w:rsidR="001E6D65" w:rsidRPr="000F6965" w:rsidRDefault="007D2A30" w:rsidP="00E607FC">
      <w:pPr>
        <w:jc w:val="left"/>
        <w:rPr>
          <w:color w:val="000000" w:themeColor="text1"/>
          <w:sz w:val="24"/>
          <w:u w:val="single"/>
        </w:rPr>
      </w:pPr>
      <w:r w:rsidRPr="000F6965">
        <w:rPr>
          <w:b/>
          <w:color w:val="000000" w:themeColor="text1"/>
          <w:sz w:val="24"/>
          <w:u w:val="single"/>
        </w:rPr>
        <w:t>实验</w:t>
      </w:r>
      <w:r w:rsidR="00E607FC" w:rsidRPr="000F6965">
        <w:rPr>
          <w:rFonts w:hint="eastAsia"/>
          <w:b/>
          <w:color w:val="000000" w:themeColor="text1"/>
          <w:sz w:val="24"/>
          <w:u w:val="single"/>
        </w:rPr>
        <w:t>过程及心得</w:t>
      </w:r>
      <w:r w:rsidR="001E6D65" w:rsidRPr="000F6965">
        <w:rPr>
          <w:b/>
          <w:color w:val="000000" w:themeColor="text1"/>
          <w:sz w:val="24"/>
          <w:u w:val="single"/>
        </w:rPr>
        <w:t>：</w:t>
      </w:r>
    </w:p>
    <w:p w14:paraId="21ED33B1" w14:textId="140755A6" w:rsidR="001E6D65" w:rsidRPr="00E607FC" w:rsidRDefault="004D25FE" w:rsidP="00002744">
      <w:pPr>
        <w:rPr>
          <w:szCs w:val="21"/>
        </w:rPr>
      </w:pPr>
      <w:r>
        <w:rPr>
          <w:rFonts w:hint="eastAsia"/>
          <w:b/>
          <w:szCs w:val="21"/>
        </w:rPr>
        <w:t xml:space="preserve"> </w:t>
      </w:r>
      <w:r w:rsidR="000F6965">
        <w:rPr>
          <w:rFonts w:hint="eastAsia"/>
          <w:b/>
          <w:szCs w:val="21"/>
        </w:rPr>
        <w:t>（需要自己填写）</w:t>
      </w:r>
      <w:r>
        <w:rPr>
          <w:rFonts w:hint="eastAsia"/>
          <w:b/>
          <w:szCs w:val="21"/>
        </w:rPr>
        <w:t xml:space="preserve">  </w:t>
      </w:r>
    </w:p>
    <w:p w14:paraId="23E4CFD7" w14:textId="786D6FFB" w:rsidR="001E6D65" w:rsidRDefault="001E6D65" w:rsidP="00002744">
      <w:pPr>
        <w:rPr>
          <w:b/>
          <w:szCs w:val="21"/>
        </w:rPr>
      </w:pPr>
    </w:p>
    <w:p w14:paraId="196DF69C" w14:textId="3556723F" w:rsidR="000F6965" w:rsidRPr="00AF1520" w:rsidRDefault="00AF1520" w:rsidP="00AF1520">
      <w:pPr>
        <w:pStyle w:val="ae"/>
        <w:numPr>
          <w:ilvl w:val="0"/>
          <w:numId w:val="48"/>
        </w:numPr>
        <w:ind w:firstLineChars="0"/>
        <w:rPr>
          <w:rFonts w:ascii="仿宋_GB2312" w:eastAsia="仿宋_GB2312"/>
          <w:sz w:val="28"/>
          <w:szCs w:val="28"/>
        </w:rPr>
      </w:pPr>
      <w:r w:rsidRPr="00AF1520">
        <w:rPr>
          <w:rFonts w:ascii="仿宋_GB2312" w:eastAsia="仿宋_GB2312" w:hint="eastAsia"/>
          <w:sz w:val="28"/>
          <w:szCs w:val="28"/>
        </w:rPr>
        <w:t>了解</w:t>
      </w:r>
      <w:r w:rsidR="00D21D6A" w:rsidRPr="00AF1520">
        <w:rPr>
          <w:rFonts w:ascii="仿宋_GB2312" w:eastAsia="仿宋_GB2312" w:hint="eastAsia"/>
          <w:sz w:val="28"/>
          <w:szCs w:val="28"/>
        </w:rPr>
        <w:t>ff2函数</w:t>
      </w:r>
    </w:p>
    <w:p w14:paraId="1E84D8FE" w14:textId="10C3D1D1" w:rsidR="00D21D6A" w:rsidRDefault="00AF1520" w:rsidP="00AF1520">
      <w:pPr>
        <w:ind w:firstLineChars="200" w:firstLine="420"/>
        <w:rPr>
          <w:rFonts w:ascii="仿宋_GB2312" w:eastAsia="仿宋_GB2312"/>
          <w:szCs w:val="21"/>
        </w:rPr>
      </w:pPr>
      <w:r w:rsidRPr="00AF1520">
        <w:rPr>
          <w:rFonts w:ascii="仿宋_GB2312" w:eastAsia="仿宋_GB2312" w:hint="eastAsia"/>
          <w:szCs w:val="21"/>
        </w:rPr>
        <w:t xml:space="preserve">Y = fft2(X) 使用快速傅里叶变换算法返回矩阵的二维傅里叶变换，这等同于计算 </w:t>
      </w:r>
      <w:proofErr w:type="spellStart"/>
      <w:r w:rsidRPr="00AF1520">
        <w:rPr>
          <w:rFonts w:ascii="仿宋_GB2312" w:eastAsia="仿宋_GB2312" w:hint="eastAsia"/>
          <w:szCs w:val="21"/>
        </w:rPr>
        <w:t>fft</w:t>
      </w:r>
      <w:proofErr w:type="spellEnd"/>
      <w:r w:rsidRPr="00AF1520">
        <w:rPr>
          <w:rFonts w:ascii="仿宋_GB2312" w:eastAsia="仿宋_GB2312" w:hint="eastAsia"/>
          <w:szCs w:val="21"/>
        </w:rPr>
        <w:t>(</w:t>
      </w:r>
      <w:proofErr w:type="spellStart"/>
      <w:r w:rsidRPr="00AF1520">
        <w:rPr>
          <w:rFonts w:ascii="仿宋_GB2312" w:eastAsia="仿宋_GB2312" w:hint="eastAsia"/>
          <w:szCs w:val="21"/>
        </w:rPr>
        <w:t>fft</w:t>
      </w:r>
      <w:proofErr w:type="spellEnd"/>
      <w:r w:rsidRPr="00AF1520">
        <w:rPr>
          <w:rFonts w:ascii="仿宋_GB2312" w:eastAsia="仿宋_GB2312" w:hint="eastAsia"/>
          <w:szCs w:val="21"/>
        </w:rPr>
        <w:t>(X).').'。如果 X 是一个多维数组，fft2 将采用高于 2 的每个维度的二维变换。输出 Y 的大小与 X 相同。二维傅里叶变换对处理二维信号和其他二</w:t>
      </w:r>
      <w:proofErr w:type="gramStart"/>
      <w:r w:rsidRPr="00AF1520">
        <w:rPr>
          <w:rFonts w:ascii="仿宋_GB2312" w:eastAsia="仿宋_GB2312" w:hint="eastAsia"/>
          <w:szCs w:val="21"/>
        </w:rPr>
        <w:t>维数据很有用</w:t>
      </w:r>
      <w:proofErr w:type="gramEnd"/>
      <w:r w:rsidRPr="00AF1520">
        <w:rPr>
          <w:rFonts w:ascii="仿宋_GB2312" w:eastAsia="仿宋_GB2312" w:hint="eastAsia"/>
          <w:szCs w:val="21"/>
        </w:rPr>
        <w:t>。</w:t>
      </w:r>
    </w:p>
    <w:p w14:paraId="4355044F" w14:textId="375A5013" w:rsidR="00AF1520" w:rsidRPr="00AF1520" w:rsidRDefault="00AF1520" w:rsidP="00AF1520">
      <w:pPr>
        <w:ind w:firstLineChars="200" w:firstLine="420"/>
        <w:rPr>
          <w:rFonts w:ascii="仿宋_GB2312" w:eastAsia="仿宋_GB2312"/>
          <w:szCs w:val="21"/>
        </w:rPr>
      </w:pPr>
      <w:r w:rsidRPr="00AF1520">
        <w:rPr>
          <w:rFonts w:ascii="仿宋_GB2312" w:eastAsia="仿宋_GB2312" w:hint="eastAsia"/>
          <w:szCs w:val="21"/>
        </w:rPr>
        <w:t>创建并绘制具有重复块的二维数据。</w:t>
      </w:r>
    </w:p>
    <w:p w14:paraId="5EE597EB" w14:textId="77777777" w:rsidR="00AF1520" w:rsidRDefault="00AF1520" w:rsidP="00AF1520">
      <w:pPr>
        <w:ind w:firstLineChars="200" w:firstLine="42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AF1520" w14:paraId="4573FA31" w14:textId="77777777" w:rsidTr="00AF152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4D9AC492" w14:textId="6EC7C83D" w:rsidR="00AF1520" w:rsidRPr="00AF1520" w:rsidRDefault="00AF1520" w:rsidP="00AF1520">
            <w:pPr>
              <w:rPr>
                <w:rFonts w:ascii="仿宋_GB2312" w:eastAsia="仿宋_GB2312"/>
                <w:b w:val="0"/>
                <w:szCs w:val="21"/>
              </w:rPr>
            </w:pPr>
            <w:r w:rsidRPr="00AF1520">
              <w:rPr>
                <w:rFonts w:ascii="仿宋_GB2312" w:eastAsia="仿宋_GB2312" w:hint="eastAsia"/>
                <w:b w:val="0"/>
                <w:szCs w:val="21"/>
              </w:rPr>
              <w:t>创建具有重复块的二维数据</w:t>
            </w:r>
          </w:p>
        </w:tc>
      </w:tr>
      <w:tr w:rsidR="00AF1520" w14:paraId="1F9EAE07" w14:textId="77777777" w:rsidTr="00AF15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7E8EECC3" w14:textId="77777777" w:rsidR="00AF1520" w:rsidRPr="00AF1520" w:rsidRDefault="00AF1520" w:rsidP="00AF1520">
            <w:pPr>
              <w:rPr>
                <w:rFonts w:ascii="仿宋_GB2312" w:eastAsia="仿宋_GB2312"/>
                <w:szCs w:val="21"/>
              </w:rPr>
            </w:pPr>
            <w:r w:rsidRPr="00AF1520">
              <w:rPr>
                <w:rFonts w:ascii="仿宋_GB2312" w:eastAsia="仿宋_GB2312"/>
                <w:szCs w:val="21"/>
              </w:rPr>
              <w:t xml:space="preserve">P = </w:t>
            </w:r>
            <w:proofErr w:type="gramStart"/>
            <w:r w:rsidRPr="00AF1520">
              <w:rPr>
                <w:rFonts w:ascii="仿宋_GB2312" w:eastAsia="仿宋_GB2312"/>
                <w:szCs w:val="21"/>
              </w:rPr>
              <w:t>peaks(</w:t>
            </w:r>
            <w:proofErr w:type="gramEnd"/>
            <w:r w:rsidRPr="00AF1520">
              <w:rPr>
                <w:rFonts w:ascii="仿宋_GB2312" w:eastAsia="仿宋_GB2312"/>
                <w:szCs w:val="21"/>
              </w:rPr>
              <w:t>20);</w:t>
            </w:r>
          </w:p>
          <w:p w14:paraId="4C1E030E" w14:textId="77777777" w:rsidR="00AF1520" w:rsidRPr="00AF1520" w:rsidRDefault="00AF1520" w:rsidP="00AF1520">
            <w:pPr>
              <w:rPr>
                <w:rFonts w:ascii="仿宋_GB2312" w:eastAsia="仿宋_GB2312"/>
                <w:szCs w:val="21"/>
              </w:rPr>
            </w:pPr>
            <w:r w:rsidRPr="00AF1520">
              <w:rPr>
                <w:rFonts w:ascii="仿宋_GB2312" w:eastAsia="仿宋_GB2312"/>
                <w:szCs w:val="21"/>
              </w:rPr>
              <w:t xml:space="preserve">X = </w:t>
            </w:r>
            <w:proofErr w:type="spellStart"/>
            <w:proofErr w:type="gramStart"/>
            <w:r w:rsidRPr="00AF1520">
              <w:rPr>
                <w:rFonts w:ascii="仿宋_GB2312" w:eastAsia="仿宋_GB2312"/>
                <w:szCs w:val="21"/>
              </w:rPr>
              <w:t>repmat</w:t>
            </w:r>
            <w:proofErr w:type="spellEnd"/>
            <w:r w:rsidRPr="00AF1520">
              <w:rPr>
                <w:rFonts w:ascii="仿宋_GB2312" w:eastAsia="仿宋_GB2312"/>
                <w:szCs w:val="21"/>
              </w:rPr>
              <w:t>(</w:t>
            </w:r>
            <w:proofErr w:type="gramEnd"/>
            <w:r w:rsidRPr="00AF1520">
              <w:rPr>
                <w:rFonts w:ascii="仿宋_GB2312" w:eastAsia="仿宋_GB2312"/>
                <w:szCs w:val="21"/>
              </w:rPr>
              <w:t>P,[5 10]);</w:t>
            </w:r>
          </w:p>
          <w:p w14:paraId="0D520BE3" w14:textId="366800A2" w:rsidR="00AF1520" w:rsidRDefault="00AF1520" w:rsidP="00AF1520">
            <w:pPr>
              <w:rPr>
                <w:rFonts w:ascii="仿宋_GB2312" w:eastAsia="仿宋_GB2312"/>
                <w:szCs w:val="21"/>
              </w:rPr>
            </w:pPr>
            <w:proofErr w:type="spellStart"/>
            <w:r w:rsidRPr="00AF1520">
              <w:rPr>
                <w:rFonts w:ascii="仿宋_GB2312" w:eastAsia="仿宋_GB2312"/>
                <w:szCs w:val="21"/>
              </w:rPr>
              <w:t>imagesc</w:t>
            </w:r>
            <w:proofErr w:type="spellEnd"/>
            <w:r w:rsidRPr="00AF1520">
              <w:rPr>
                <w:rFonts w:ascii="仿宋_GB2312" w:eastAsia="仿宋_GB2312"/>
                <w:szCs w:val="21"/>
              </w:rPr>
              <w:t>(X)</w:t>
            </w:r>
          </w:p>
        </w:tc>
      </w:tr>
    </w:tbl>
    <w:p w14:paraId="698533B7" w14:textId="77777777" w:rsidR="00AF1520" w:rsidRPr="00AF1520" w:rsidRDefault="00AF1520" w:rsidP="00AF1520">
      <w:pPr>
        <w:ind w:firstLineChars="200" w:firstLine="420"/>
        <w:rPr>
          <w:rFonts w:ascii="仿宋_GB2312" w:eastAsia="仿宋_GB2312"/>
          <w:szCs w:val="21"/>
        </w:rPr>
      </w:pPr>
    </w:p>
    <w:p w14:paraId="370FE966" w14:textId="6BA582BA" w:rsidR="00D21D6A" w:rsidRDefault="00AF1520" w:rsidP="00AF1520">
      <w:pPr>
        <w:jc w:val="center"/>
        <w:rPr>
          <w:b/>
          <w:szCs w:val="21"/>
        </w:rPr>
      </w:pPr>
      <w:r>
        <w:rPr>
          <w:rFonts w:hint="eastAsia"/>
          <w:b/>
          <w:noProof/>
          <w:szCs w:val="21"/>
        </w:rPr>
        <w:drawing>
          <wp:inline distT="0" distB="0" distL="0" distR="0" wp14:anchorId="5F56BC16" wp14:editId="7B00E030">
            <wp:extent cx="3536900" cy="2652858"/>
            <wp:effectExtent l="0" t="0" r="698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6248" cy="268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50BFC" w14:textId="39F3FCF6" w:rsidR="00AF1520" w:rsidRDefault="00AF1520" w:rsidP="00AF1520">
      <w:pPr>
        <w:ind w:firstLineChars="200" w:firstLine="420"/>
        <w:rPr>
          <w:rFonts w:ascii="仿宋_GB2312" w:eastAsia="仿宋_GB2312"/>
          <w:szCs w:val="21"/>
        </w:rPr>
      </w:pPr>
      <w:r w:rsidRPr="00AF1520">
        <w:rPr>
          <w:rFonts w:ascii="仿宋_GB2312" w:eastAsia="仿宋_GB2312" w:hint="eastAsia"/>
          <w:szCs w:val="21"/>
        </w:rPr>
        <w:lastRenderedPageBreak/>
        <w:t>计算数据的二维傅里叶变换。</w:t>
      </w:r>
      <w:proofErr w:type="gramStart"/>
      <w:r w:rsidRPr="00AF1520">
        <w:rPr>
          <w:rFonts w:ascii="仿宋_GB2312" w:eastAsia="仿宋_GB2312" w:hint="eastAsia"/>
          <w:szCs w:val="21"/>
        </w:rPr>
        <w:t>将零频</w:t>
      </w:r>
      <w:proofErr w:type="gramEnd"/>
      <w:r w:rsidRPr="00AF1520">
        <w:rPr>
          <w:rFonts w:ascii="仿宋_GB2312" w:eastAsia="仿宋_GB2312" w:hint="eastAsia"/>
          <w:szCs w:val="21"/>
        </w:rPr>
        <w:t>分量移动到输出的中心，并绘制生成的 100×200 矩阵，它与 X 的大小相同。</w:t>
      </w:r>
    </w:p>
    <w:p w14:paraId="603C2B27" w14:textId="7F506370" w:rsidR="00AF1520" w:rsidRDefault="00AF1520" w:rsidP="00AF1520">
      <w:pPr>
        <w:ind w:firstLineChars="200" w:firstLine="42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AF1520" w14:paraId="0400F22C" w14:textId="77777777" w:rsidTr="009B144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2C3B8F9B" w14:textId="0F155B0F" w:rsidR="00AF1520" w:rsidRPr="00AF1520" w:rsidRDefault="00AF1520" w:rsidP="009B144D">
            <w:pPr>
              <w:rPr>
                <w:rFonts w:ascii="仿宋_GB2312" w:eastAsia="仿宋_GB2312"/>
                <w:b w:val="0"/>
                <w:szCs w:val="21"/>
              </w:rPr>
            </w:pPr>
            <w:r w:rsidRPr="00AF1520">
              <w:rPr>
                <w:rFonts w:ascii="仿宋_GB2312" w:eastAsia="仿宋_GB2312" w:hint="eastAsia"/>
                <w:b w:val="0"/>
                <w:szCs w:val="21"/>
              </w:rPr>
              <w:t>二维傅里叶变换</w:t>
            </w:r>
          </w:p>
        </w:tc>
      </w:tr>
      <w:tr w:rsidR="00AF1520" w14:paraId="16DFDF68" w14:textId="77777777" w:rsidTr="009B14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34BBEEAB" w14:textId="77777777" w:rsidR="00AF1520" w:rsidRPr="00AF1520" w:rsidRDefault="00AF1520" w:rsidP="00AF1520">
            <w:pPr>
              <w:rPr>
                <w:rFonts w:ascii="仿宋_GB2312" w:eastAsia="仿宋_GB2312"/>
                <w:szCs w:val="21"/>
              </w:rPr>
            </w:pPr>
            <w:r w:rsidRPr="00AF1520">
              <w:rPr>
                <w:rFonts w:ascii="仿宋_GB2312" w:eastAsia="仿宋_GB2312"/>
                <w:szCs w:val="21"/>
              </w:rPr>
              <w:t>Y = fft2(X);</w:t>
            </w:r>
          </w:p>
          <w:p w14:paraId="48A25691" w14:textId="28BFF7E7" w:rsidR="00AF1520" w:rsidRDefault="00AF1520" w:rsidP="00AF1520">
            <w:pPr>
              <w:rPr>
                <w:rFonts w:ascii="仿宋_GB2312" w:eastAsia="仿宋_GB2312"/>
                <w:szCs w:val="21"/>
              </w:rPr>
            </w:pPr>
            <w:proofErr w:type="spellStart"/>
            <w:r w:rsidRPr="00AF1520">
              <w:rPr>
                <w:rFonts w:ascii="仿宋_GB2312" w:eastAsia="仿宋_GB2312"/>
                <w:szCs w:val="21"/>
              </w:rPr>
              <w:t>imagesc</w:t>
            </w:r>
            <w:proofErr w:type="spellEnd"/>
            <w:r w:rsidRPr="00AF1520">
              <w:rPr>
                <w:rFonts w:ascii="仿宋_GB2312" w:eastAsia="仿宋_GB2312"/>
                <w:szCs w:val="21"/>
              </w:rPr>
              <w:t>(abs(</w:t>
            </w:r>
            <w:proofErr w:type="spellStart"/>
            <w:r w:rsidRPr="00AF1520">
              <w:rPr>
                <w:rFonts w:ascii="仿宋_GB2312" w:eastAsia="仿宋_GB2312"/>
                <w:szCs w:val="21"/>
              </w:rPr>
              <w:t>fftshift</w:t>
            </w:r>
            <w:proofErr w:type="spellEnd"/>
            <w:r w:rsidRPr="00AF1520">
              <w:rPr>
                <w:rFonts w:ascii="仿宋_GB2312" w:eastAsia="仿宋_GB2312"/>
                <w:szCs w:val="21"/>
              </w:rPr>
              <w:t>(Y)))</w:t>
            </w:r>
          </w:p>
        </w:tc>
      </w:tr>
    </w:tbl>
    <w:p w14:paraId="4A03AB95" w14:textId="67963454" w:rsidR="00AF1520" w:rsidRDefault="00AF1520" w:rsidP="00AF1520">
      <w:pPr>
        <w:ind w:firstLineChars="200" w:firstLine="420"/>
        <w:rPr>
          <w:rFonts w:ascii="仿宋_GB2312" w:eastAsia="仿宋_GB2312"/>
          <w:szCs w:val="21"/>
        </w:rPr>
      </w:pPr>
    </w:p>
    <w:p w14:paraId="08626B70" w14:textId="58C66A44" w:rsidR="00AF1520" w:rsidRDefault="00AF1520" w:rsidP="00AF1520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drawing>
          <wp:inline distT="0" distB="0" distL="0" distR="0" wp14:anchorId="14D177D5" wp14:editId="558E8D0F">
            <wp:extent cx="3646627" cy="2735159"/>
            <wp:effectExtent l="0" t="0" r="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4689" cy="2741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854C3" w14:textId="47F6F028" w:rsidR="00AF1520" w:rsidRPr="00AF1520" w:rsidRDefault="00AF1520" w:rsidP="00AF1520">
      <w:pPr>
        <w:pStyle w:val="ae"/>
        <w:numPr>
          <w:ilvl w:val="0"/>
          <w:numId w:val="48"/>
        </w:numPr>
        <w:ind w:firstLineChars="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图像傅里叶变换</w:t>
      </w:r>
      <w:r w:rsidR="0092071A">
        <w:rPr>
          <w:rFonts w:ascii="仿宋_GB2312" w:eastAsia="仿宋_GB2312" w:hint="eastAsia"/>
          <w:sz w:val="28"/>
          <w:szCs w:val="28"/>
        </w:rPr>
        <w:t>频谱探究</w:t>
      </w:r>
    </w:p>
    <w:p w14:paraId="4EE7892B" w14:textId="0A016EE5" w:rsidR="00AF1520" w:rsidRDefault="00AF1520" w:rsidP="00AF1520">
      <w:pPr>
        <w:ind w:firstLineChars="200" w:firstLine="42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CD7C99" w14:paraId="0DCC40C7" w14:textId="77777777" w:rsidTr="009B144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508EB540" w14:textId="19C93E13" w:rsidR="00CD7C99" w:rsidRPr="00AF1520" w:rsidRDefault="0087191E" w:rsidP="009B144D">
            <w:pPr>
              <w:rPr>
                <w:rFonts w:ascii="仿宋_GB2312" w:eastAsia="仿宋_GB2312"/>
                <w:b w:val="0"/>
                <w:szCs w:val="21"/>
              </w:rPr>
            </w:pPr>
            <w:r>
              <w:rPr>
                <w:rFonts w:ascii="仿宋_GB2312" w:eastAsia="仿宋_GB2312" w:hint="eastAsia"/>
                <w:b w:val="0"/>
                <w:szCs w:val="21"/>
              </w:rPr>
              <w:t>图像</w:t>
            </w:r>
            <w:r w:rsidR="00CD7C99" w:rsidRPr="00AF1520">
              <w:rPr>
                <w:rFonts w:ascii="仿宋_GB2312" w:eastAsia="仿宋_GB2312" w:hint="eastAsia"/>
                <w:b w:val="0"/>
                <w:szCs w:val="21"/>
              </w:rPr>
              <w:t>傅里叶变换</w:t>
            </w:r>
          </w:p>
        </w:tc>
      </w:tr>
      <w:tr w:rsidR="00CD7C99" w14:paraId="05AE95DF" w14:textId="77777777" w:rsidTr="009B14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6A291E17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f=</w:t>
            </w:r>
            <w:proofErr w:type="gramStart"/>
            <w:r w:rsidRPr="0087191E">
              <w:rPr>
                <w:rFonts w:ascii="仿宋_GB2312" w:eastAsia="仿宋_GB2312"/>
                <w:b w:val="0"/>
                <w:szCs w:val="21"/>
              </w:rPr>
              <w:t>zeros(</w:t>
            </w:r>
            <w:proofErr w:type="gramEnd"/>
            <w:r w:rsidRPr="0087191E">
              <w:rPr>
                <w:rFonts w:ascii="仿宋_GB2312" w:eastAsia="仿宋_GB2312"/>
                <w:b w:val="0"/>
                <w:szCs w:val="21"/>
              </w:rPr>
              <w:t>64,64);</w:t>
            </w:r>
          </w:p>
          <w:p w14:paraId="4674496C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f(25:40,15:50)=1;</w:t>
            </w:r>
            <w:r w:rsidRPr="0087191E">
              <w:rPr>
                <w:rFonts w:ascii="仿宋_GB2312" w:eastAsia="仿宋_GB2312" w:hint="eastAsia"/>
                <w:b w:val="0"/>
                <w:szCs w:val="21"/>
              </w:rPr>
              <w:t>%输入64*64的黑色图像矩阵</w:t>
            </w:r>
          </w:p>
          <w:p w14:paraId="763191BE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f(15:50,25:40)=1;</w:t>
            </w:r>
            <w:r w:rsidRPr="0087191E">
              <w:rPr>
                <w:rFonts w:ascii="仿宋_GB2312" w:eastAsia="仿宋_GB2312" w:hint="eastAsia"/>
                <w:b w:val="0"/>
                <w:szCs w:val="21"/>
              </w:rPr>
              <w:t>%输入64*64的黑色图像矩阵</w:t>
            </w:r>
          </w:p>
          <w:p w14:paraId="66B11A3C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F=fft2(f);</w:t>
            </w:r>
            <w:r w:rsidRPr="0087191E">
              <w:rPr>
                <w:rFonts w:ascii="仿宋_GB2312" w:eastAsia="仿宋_GB2312" w:hint="eastAsia"/>
                <w:b w:val="0"/>
                <w:szCs w:val="21"/>
              </w:rPr>
              <w:t>%平移前傅立叶变换</w:t>
            </w:r>
          </w:p>
          <w:p w14:paraId="33486583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F2=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(abs(F));</w:t>
            </w:r>
            <w:r w:rsidRPr="0087191E">
              <w:rPr>
                <w:rFonts w:ascii="仿宋_GB2312" w:eastAsia="仿宋_GB2312" w:hint="eastAsia"/>
                <w:b w:val="0"/>
                <w:szCs w:val="21"/>
              </w:rPr>
              <w:t>%频谱中心化</w:t>
            </w:r>
          </w:p>
          <w:p w14:paraId="7B6B13C6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x=</w:t>
            </w:r>
            <w:proofErr w:type="gramStart"/>
            <w:r w:rsidRPr="0087191E">
              <w:rPr>
                <w:rFonts w:ascii="仿宋_GB2312" w:eastAsia="仿宋_GB2312"/>
                <w:b w:val="0"/>
                <w:szCs w:val="21"/>
              </w:rPr>
              <w:t>1:64;y</w:t>
            </w:r>
            <w:proofErr w:type="gramEnd"/>
            <w:r w:rsidRPr="0087191E">
              <w:rPr>
                <w:rFonts w:ascii="仿宋_GB2312" w:eastAsia="仿宋_GB2312"/>
                <w:b w:val="0"/>
                <w:szCs w:val="21"/>
              </w:rPr>
              <w:t>=1:64;</w:t>
            </w:r>
          </w:p>
          <w:p w14:paraId="55E2942E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%绘制平移前</w:t>
            </w:r>
          </w:p>
          <w:p w14:paraId="705B8F49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87191E">
              <w:rPr>
                <w:rFonts w:ascii="仿宋_GB2312" w:eastAsia="仿宋_GB2312"/>
                <w:b w:val="0"/>
                <w:szCs w:val="21"/>
              </w:rPr>
              <w:t>figure(</w:t>
            </w:r>
            <w:proofErr w:type="gramEnd"/>
            <w:r w:rsidRPr="0087191E">
              <w:rPr>
                <w:rFonts w:ascii="仿宋_GB2312" w:eastAsia="仿宋_GB2312"/>
                <w:b w:val="0"/>
                <w:szCs w:val="21"/>
              </w:rPr>
              <w:t>1)</w:t>
            </w:r>
          </w:p>
          <w:p w14:paraId="0394D6EA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subplot(1,3,1),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(f);title(</w:t>
            </w:r>
            <w:r w:rsidRPr="0087191E">
              <w:rPr>
                <w:rFonts w:ascii="仿宋_GB2312" w:eastAsia="仿宋_GB2312" w:hint="eastAsia"/>
                <w:b w:val="0"/>
                <w:szCs w:val="21"/>
              </w:rPr>
              <w:t>'平移前原始图像'</w:t>
            </w:r>
            <w:r w:rsidRPr="0087191E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000577FF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subplot(1,3,2),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(abs(F));title(</w:t>
            </w:r>
            <w:r w:rsidRPr="0087191E">
              <w:rPr>
                <w:rFonts w:ascii="仿宋_GB2312" w:eastAsia="仿宋_GB2312" w:hint="eastAsia"/>
                <w:b w:val="0"/>
                <w:szCs w:val="21"/>
              </w:rPr>
              <w:t>'图像傅里叶变换'</w:t>
            </w:r>
            <w:r w:rsidRPr="0087191E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6CD932D2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subplot(1,3,3),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(abs(F2));title(</w:t>
            </w:r>
            <w:r w:rsidRPr="0087191E">
              <w:rPr>
                <w:rFonts w:ascii="仿宋_GB2312" w:eastAsia="仿宋_GB2312" w:hint="eastAsia"/>
                <w:b w:val="0"/>
                <w:szCs w:val="21"/>
              </w:rPr>
              <w:t>'图像中心化傅里叶变换'</w:t>
            </w:r>
            <w:r w:rsidRPr="0087191E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637FA38A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87191E">
              <w:rPr>
                <w:rFonts w:ascii="仿宋_GB2312" w:eastAsia="仿宋_GB2312"/>
                <w:b w:val="0"/>
                <w:szCs w:val="21"/>
              </w:rPr>
              <w:t>figure(</w:t>
            </w:r>
            <w:proofErr w:type="gramEnd"/>
            <w:r w:rsidRPr="0087191E">
              <w:rPr>
                <w:rFonts w:ascii="仿宋_GB2312" w:eastAsia="仿宋_GB2312"/>
                <w:b w:val="0"/>
                <w:szCs w:val="21"/>
              </w:rPr>
              <w:t>2)</w:t>
            </w:r>
          </w:p>
          <w:p w14:paraId="32B1D97F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subplot(2,1,1),title(</w:t>
            </w:r>
            <w:r w:rsidRPr="0087191E">
              <w:rPr>
                <w:rFonts w:ascii="仿宋_GB2312" w:eastAsia="仿宋_GB2312" w:hint="eastAsia"/>
                <w:b w:val="0"/>
                <w:szCs w:val="21"/>
              </w:rPr>
              <w:t>'三维图像'</w:t>
            </w:r>
            <w:r w:rsidRPr="0087191E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6BF1BA58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mesh(abs(real(F)),'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FaceColor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','white');</w:t>
            </w:r>
          </w:p>
          <w:p w14:paraId="3386C0AC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subplot(2,1,2),title(</w:t>
            </w:r>
            <w:r w:rsidRPr="0087191E">
              <w:rPr>
                <w:rFonts w:ascii="仿宋_GB2312" w:eastAsia="仿宋_GB2312" w:hint="eastAsia"/>
                <w:b w:val="0"/>
                <w:szCs w:val="21"/>
              </w:rPr>
              <w:t>'FFT变换'</w:t>
            </w:r>
            <w:r w:rsidRPr="0087191E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2C34EE81" w14:textId="30B34700" w:rsidR="00CD7C99" w:rsidRPr="0087191E" w:rsidRDefault="0087191E" w:rsidP="009B144D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mesh(</w:t>
            </w:r>
            <w:proofErr w:type="gramStart"/>
            <w:r w:rsidRPr="0087191E">
              <w:rPr>
                <w:rFonts w:ascii="仿宋_GB2312" w:eastAsia="仿宋_GB2312"/>
                <w:b w:val="0"/>
                <w:szCs w:val="21"/>
              </w:rPr>
              <w:t>x,y</w:t>
            </w:r>
            <w:proofErr w:type="gramEnd"/>
            <w:r w:rsidRPr="0087191E">
              <w:rPr>
                <w:rFonts w:ascii="仿宋_GB2312" w:eastAsia="仿宋_GB2312"/>
                <w:b w:val="0"/>
                <w:szCs w:val="21"/>
              </w:rPr>
              <w:t>,F2(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x,y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),'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FaceColor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','red');</w:t>
            </w:r>
          </w:p>
        </w:tc>
      </w:tr>
    </w:tbl>
    <w:p w14:paraId="0FA8CE29" w14:textId="59F9A47A" w:rsidR="00AF1520" w:rsidRPr="00CD7C99" w:rsidRDefault="00AF1520" w:rsidP="00AF1520">
      <w:pPr>
        <w:ind w:firstLineChars="200" w:firstLine="420"/>
        <w:rPr>
          <w:rFonts w:ascii="仿宋_GB2312" w:eastAsia="仿宋_GB2312"/>
          <w:szCs w:val="21"/>
        </w:rPr>
      </w:pPr>
    </w:p>
    <w:p w14:paraId="5019B6AB" w14:textId="7F9D8111" w:rsidR="0087191E" w:rsidRDefault="0087191E" w:rsidP="00AF1520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创建的图像、傅里叶变换后的图像、图像中心化的傅里叶变化如下：</w:t>
      </w:r>
    </w:p>
    <w:p w14:paraId="5927D541" w14:textId="24B3C65D" w:rsidR="00AF1520" w:rsidRDefault="0087191E" w:rsidP="0087191E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lastRenderedPageBreak/>
        <w:drawing>
          <wp:inline distT="0" distB="0" distL="0" distR="0" wp14:anchorId="14701371" wp14:editId="73EEA16D">
            <wp:extent cx="5522976" cy="1911273"/>
            <wp:effectExtent l="0" t="0" r="190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6"/>
                    <a:stretch/>
                  </pic:blipFill>
                  <pic:spPr bwMode="auto">
                    <a:xfrm>
                      <a:off x="0" y="0"/>
                      <a:ext cx="5596630" cy="1936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CDA9B1" w14:textId="44570677" w:rsidR="0087191E" w:rsidRDefault="0087191E" w:rsidP="0087191E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drawing>
          <wp:inline distT="0" distB="0" distL="0" distR="0" wp14:anchorId="4F4C1DB0" wp14:editId="2ABD89AA">
            <wp:extent cx="4736592" cy="3459806"/>
            <wp:effectExtent l="0" t="0" r="698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9601" cy="346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FD68D" w14:textId="77777777" w:rsidR="0087191E" w:rsidRDefault="0087191E" w:rsidP="0087191E">
      <w:pPr>
        <w:ind w:firstLineChars="200" w:firstLine="420"/>
        <w:rPr>
          <w:rFonts w:ascii="仿宋_GB2312" w:eastAsia="仿宋_GB2312"/>
          <w:szCs w:val="21"/>
        </w:rPr>
      </w:pPr>
    </w:p>
    <w:p w14:paraId="755CE36B" w14:textId="6B7D6663" w:rsidR="0087191E" w:rsidRDefault="0087191E" w:rsidP="0087191E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对图片施加位移：</w:t>
      </w:r>
    </w:p>
    <w:p w14:paraId="44CDC572" w14:textId="251C8C65" w:rsidR="0087191E" w:rsidRDefault="0087191E" w:rsidP="0087191E">
      <w:pPr>
        <w:ind w:firstLineChars="200" w:firstLine="42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87191E" w14:paraId="79942144" w14:textId="77777777" w:rsidTr="009B144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1CD6DAC9" w14:textId="77777777" w:rsidR="0087191E" w:rsidRPr="00AF1520" w:rsidRDefault="0087191E" w:rsidP="009B144D">
            <w:pPr>
              <w:rPr>
                <w:rFonts w:ascii="仿宋_GB2312" w:eastAsia="仿宋_GB2312"/>
                <w:b w:val="0"/>
                <w:szCs w:val="21"/>
              </w:rPr>
            </w:pPr>
            <w:r>
              <w:rPr>
                <w:rFonts w:ascii="仿宋_GB2312" w:eastAsia="仿宋_GB2312" w:hint="eastAsia"/>
                <w:b w:val="0"/>
                <w:szCs w:val="21"/>
              </w:rPr>
              <w:t>图像</w:t>
            </w:r>
            <w:r w:rsidRPr="00AF1520">
              <w:rPr>
                <w:rFonts w:ascii="仿宋_GB2312" w:eastAsia="仿宋_GB2312" w:hint="eastAsia"/>
                <w:b w:val="0"/>
                <w:szCs w:val="21"/>
              </w:rPr>
              <w:t>傅里叶变换</w:t>
            </w:r>
          </w:p>
        </w:tc>
      </w:tr>
      <w:tr w:rsidR="0087191E" w14:paraId="4A1C7389" w14:textId="77777777" w:rsidTr="008719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7D973B03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ff=</w:t>
            </w:r>
            <w:proofErr w:type="spellStart"/>
            <w:r w:rsidRPr="0087191E">
              <w:rPr>
                <w:rFonts w:ascii="仿宋_GB2312" w:eastAsia="仿宋_GB2312" w:hint="eastAsia"/>
                <w:b w:val="0"/>
                <w:szCs w:val="21"/>
              </w:rPr>
              <w:t>circshift</w:t>
            </w:r>
            <w:proofErr w:type="spellEnd"/>
            <w:r w:rsidRPr="0087191E">
              <w:rPr>
                <w:rFonts w:ascii="仿宋_GB2312" w:eastAsia="仿宋_GB2312" w:hint="eastAsia"/>
                <w:b w:val="0"/>
                <w:szCs w:val="21"/>
              </w:rPr>
              <w:t>(f,[-10 -5]);%将原始图像向左向上移，及X轴，Y轴负方向</w:t>
            </w:r>
          </w:p>
          <w:p w14:paraId="2DBFD4A8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FF=fft2(ff);%平移后傅立叶变换</w:t>
            </w:r>
          </w:p>
          <w:p w14:paraId="334E0088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FF2=</w:t>
            </w:r>
            <w:proofErr w:type="spellStart"/>
            <w:r w:rsidRPr="0087191E">
              <w:rPr>
                <w:rFonts w:ascii="仿宋_GB2312" w:eastAsia="仿宋_GB2312" w:hint="eastAsia"/>
                <w:b w:val="0"/>
                <w:szCs w:val="21"/>
              </w:rPr>
              <w:t>fftshift</w:t>
            </w:r>
            <w:proofErr w:type="spellEnd"/>
            <w:r w:rsidRPr="0087191E">
              <w:rPr>
                <w:rFonts w:ascii="仿宋_GB2312" w:eastAsia="仿宋_GB2312" w:hint="eastAsia"/>
                <w:b w:val="0"/>
                <w:szCs w:val="21"/>
              </w:rPr>
              <w:t>(abs(FF));%频谱中心化</w:t>
            </w:r>
          </w:p>
          <w:p w14:paraId="52773088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%绘制平移后</w:t>
            </w:r>
          </w:p>
          <w:p w14:paraId="418DA40D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87191E">
              <w:rPr>
                <w:rFonts w:ascii="仿宋_GB2312" w:eastAsia="仿宋_GB2312"/>
                <w:b w:val="0"/>
                <w:szCs w:val="21"/>
              </w:rPr>
              <w:t>figure(</w:t>
            </w:r>
            <w:proofErr w:type="gramEnd"/>
            <w:r w:rsidRPr="0087191E">
              <w:rPr>
                <w:rFonts w:ascii="仿宋_GB2312" w:eastAsia="仿宋_GB2312"/>
                <w:b w:val="0"/>
                <w:szCs w:val="21"/>
              </w:rPr>
              <w:t>3)</w:t>
            </w:r>
          </w:p>
          <w:p w14:paraId="71DB6DF9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subplot(2,3,1),</w:t>
            </w:r>
            <w:proofErr w:type="spellStart"/>
            <w:r w:rsidRPr="0087191E">
              <w:rPr>
                <w:rFonts w:ascii="仿宋_GB2312" w:eastAsia="仿宋_GB2312" w:hint="eastAsia"/>
                <w:b w:val="0"/>
                <w:szCs w:val="21"/>
              </w:rPr>
              <w:t>imshow</w:t>
            </w:r>
            <w:proofErr w:type="spellEnd"/>
            <w:r w:rsidRPr="0087191E">
              <w:rPr>
                <w:rFonts w:ascii="仿宋_GB2312" w:eastAsia="仿宋_GB2312" w:hint="eastAsia"/>
                <w:b w:val="0"/>
                <w:szCs w:val="21"/>
              </w:rPr>
              <w:t>(ff);title('平移后原始图像');</w:t>
            </w:r>
          </w:p>
          <w:p w14:paraId="0A16CED7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subplot(2,3,2),</w:t>
            </w:r>
            <w:proofErr w:type="spellStart"/>
            <w:r w:rsidRPr="0087191E">
              <w:rPr>
                <w:rFonts w:ascii="仿宋_GB2312" w:eastAsia="仿宋_GB2312" w:hint="eastAsia"/>
                <w:b w:val="0"/>
                <w:szCs w:val="21"/>
              </w:rPr>
              <w:t>imshow</w:t>
            </w:r>
            <w:proofErr w:type="spellEnd"/>
            <w:r w:rsidRPr="0087191E">
              <w:rPr>
                <w:rFonts w:ascii="仿宋_GB2312" w:eastAsia="仿宋_GB2312" w:hint="eastAsia"/>
                <w:b w:val="0"/>
                <w:szCs w:val="21"/>
              </w:rPr>
              <w:t>(abs(FF));title('图像傅里叶变换');</w:t>
            </w:r>
          </w:p>
          <w:p w14:paraId="2809B871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subplot(2,3,3),</w:t>
            </w:r>
            <w:proofErr w:type="spellStart"/>
            <w:r w:rsidRPr="0087191E">
              <w:rPr>
                <w:rFonts w:ascii="仿宋_GB2312" w:eastAsia="仿宋_GB2312" w:hint="eastAsia"/>
                <w:b w:val="0"/>
                <w:szCs w:val="21"/>
              </w:rPr>
              <w:t>imshow</w:t>
            </w:r>
            <w:proofErr w:type="spellEnd"/>
            <w:r w:rsidRPr="0087191E">
              <w:rPr>
                <w:rFonts w:ascii="仿宋_GB2312" w:eastAsia="仿宋_GB2312" w:hint="eastAsia"/>
                <w:b w:val="0"/>
                <w:szCs w:val="21"/>
              </w:rPr>
              <w:t>(abs(FF2));title('图像中心化傅里叶变换');</w:t>
            </w:r>
          </w:p>
          <w:p w14:paraId="17F59295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87191E">
              <w:rPr>
                <w:rFonts w:ascii="仿宋_GB2312" w:eastAsia="仿宋_GB2312"/>
                <w:b w:val="0"/>
                <w:szCs w:val="21"/>
              </w:rPr>
              <w:t>figure(</w:t>
            </w:r>
            <w:proofErr w:type="gramEnd"/>
            <w:r w:rsidRPr="0087191E">
              <w:rPr>
                <w:rFonts w:ascii="仿宋_GB2312" w:eastAsia="仿宋_GB2312"/>
                <w:b w:val="0"/>
                <w:szCs w:val="21"/>
              </w:rPr>
              <w:t>4)</w:t>
            </w:r>
          </w:p>
          <w:p w14:paraId="43051534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subplot(2,1,1),title('三维图像');</w:t>
            </w:r>
          </w:p>
          <w:p w14:paraId="350B32C6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mesh(abs(</w:t>
            </w:r>
            <w:proofErr w:type="gramStart"/>
            <w:r w:rsidRPr="0087191E">
              <w:rPr>
                <w:rFonts w:ascii="仿宋_GB2312" w:eastAsia="仿宋_GB2312"/>
                <w:b w:val="0"/>
                <w:szCs w:val="21"/>
              </w:rPr>
              <w:t>real(</w:t>
            </w:r>
            <w:proofErr w:type="gramEnd"/>
            <w:r w:rsidRPr="0087191E">
              <w:rPr>
                <w:rFonts w:ascii="仿宋_GB2312" w:eastAsia="仿宋_GB2312"/>
                <w:b w:val="0"/>
                <w:szCs w:val="21"/>
              </w:rPr>
              <w:t>FF)),'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FaceColor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','white');</w:t>
            </w:r>
          </w:p>
          <w:p w14:paraId="09A7A954" w14:textId="77777777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 w:hint="eastAsia"/>
                <w:b w:val="0"/>
                <w:szCs w:val="21"/>
              </w:rPr>
              <w:t>subplot(2,1,2),title('FFT变换');</w:t>
            </w:r>
          </w:p>
          <w:p w14:paraId="6A57EC98" w14:textId="0017B55D" w:rsidR="0087191E" w:rsidRPr="0087191E" w:rsidRDefault="0087191E" w:rsidP="0087191E">
            <w:pPr>
              <w:rPr>
                <w:rFonts w:ascii="仿宋_GB2312" w:eastAsia="仿宋_GB2312"/>
                <w:b w:val="0"/>
                <w:szCs w:val="21"/>
              </w:rPr>
            </w:pPr>
            <w:r w:rsidRPr="0087191E">
              <w:rPr>
                <w:rFonts w:ascii="仿宋_GB2312" w:eastAsia="仿宋_GB2312"/>
                <w:b w:val="0"/>
                <w:szCs w:val="21"/>
              </w:rPr>
              <w:t>mesh(x,y,FF2(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x,y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),'</w:t>
            </w:r>
            <w:proofErr w:type="spellStart"/>
            <w:r w:rsidRPr="0087191E">
              <w:rPr>
                <w:rFonts w:ascii="仿宋_GB2312" w:eastAsia="仿宋_GB2312"/>
                <w:b w:val="0"/>
                <w:szCs w:val="21"/>
              </w:rPr>
              <w:t>FaceColor</w:t>
            </w:r>
            <w:proofErr w:type="spellEnd"/>
            <w:r w:rsidRPr="0087191E">
              <w:rPr>
                <w:rFonts w:ascii="仿宋_GB2312" w:eastAsia="仿宋_GB2312"/>
                <w:b w:val="0"/>
                <w:szCs w:val="21"/>
              </w:rPr>
              <w:t>','red');</w:t>
            </w:r>
          </w:p>
        </w:tc>
      </w:tr>
    </w:tbl>
    <w:p w14:paraId="5342BA55" w14:textId="100B455D" w:rsidR="0087191E" w:rsidRDefault="0087191E" w:rsidP="0087191E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lastRenderedPageBreak/>
        <w:drawing>
          <wp:inline distT="0" distB="0" distL="0" distR="0" wp14:anchorId="130AC570" wp14:editId="226B78F0">
            <wp:extent cx="5277414" cy="1704441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5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6" r="5327" b="48873"/>
                    <a:stretch/>
                  </pic:blipFill>
                  <pic:spPr bwMode="auto">
                    <a:xfrm>
                      <a:off x="0" y="0"/>
                      <a:ext cx="5278419" cy="1704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70C0C7" w14:textId="1BF54F75" w:rsidR="0087191E" w:rsidRDefault="00AD4CC1" w:rsidP="0087191E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在对图片中的十字向左上角移动之后，绘制出的傅里叶变换图像以及图像中心化的傅里叶变化如上所示。</w:t>
      </w:r>
      <w:r w:rsidR="0087191E">
        <w:rPr>
          <w:rFonts w:ascii="仿宋_GB2312" w:eastAsia="仿宋_GB2312" w:hint="eastAsia"/>
          <w:szCs w:val="21"/>
        </w:rPr>
        <w:t>研究发现如果对图片施加平移操作</w:t>
      </w:r>
      <w:r>
        <w:rPr>
          <w:rFonts w:ascii="仿宋_GB2312" w:eastAsia="仿宋_GB2312" w:hint="eastAsia"/>
          <w:szCs w:val="21"/>
        </w:rPr>
        <w:t>，傅里叶变换的幅度</w:t>
      </w:r>
      <w:proofErr w:type="gramStart"/>
      <w:r>
        <w:rPr>
          <w:rFonts w:ascii="仿宋_GB2312" w:eastAsia="仿宋_GB2312" w:hint="eastAsia"/>
          <w:szCs w:val="21"/>
        </w:rPr>
        <w:t>图并不</w:t>
      </w:r>
      <w:proofErr w:type="gramEnd"/>
      <w:r>
        <w:rPr>
          <w:rFonts w:ascii="仿宋_GB2312" w:eastAsia="仿宋_GB2312" w:hint="eastAsia"/>
          <w:szCs w:val="21"/>
        </w:rPr>
        <w:t>会发生改变。为了继续证实这一想法，继续采用更多的样例进行验证：</w:t>
      </w:r>
    </w:p>
    <w:p w14:paraId="39112C32" w14:textId="57405024" w:rsidR="00AD4CC1" w:rsidRDefault="00AD4CC1" w:rsidP="0087191E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再次创建一个图像：</w:t>
      </w:r>
    </w:p>
    <w:p w14:paraId="594F4999" w14:textId="51C74839" w:rsidR="00AD4CC1" w:rsidRDefault="00AD4CC1" w:rsidP="0087191E">
      <w:pPr>
        <w:ind w:firstLineChars="200" w:firstLine="42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AD4CC1" w:rsidRPr="00AF1520" w14:paraId="2AF50BD2" w14:textId="77777777" w:rsidTr="009B144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02344984" w14:textId="5DB541E9" w:rsidR="00AD4CC1" w:rsidRPr="00AF1520" w:rsidRDefault="00AD4CC1" w:rsidP="009B144D">
            <w:pPr>
              <w:rPr>
                <w:rFonts w:ascii="仿宋_GB2312" w:eastAsia="仿宋_GB2312"/>
                <w:b w:val="0"/>
                <w:szCs w:val="21"/>
              </w:rPr>
            </w:pPr>
            <w:r>
              <w:rPr>
                <w:rFonts w:ascii="仿宋_GB2312" w:eastAsia="仿宋_GB2312" w:hint="eastAsia"/>
                <w:b w:val="0"/>
                <w:szCs w:val="21"/>
              </w:rPr>
              <w:t>创建图像</w:t>
            </w:r>
          </w:p>
        </w:tc>
      </w:tr>
      <w:tr w:rsidR="00AD4CC1" w:rsidRPr="0087191E" w14:paraId="1ABA7F0F" w14:textId="77777777" w:rsidTr="009B14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2D63B721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= 512;</w:t>
            </w:r>
          </w:p>
          <w:p w14:paraId="65753B70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= 50;</w:t>
            </w:r>
          </w:p>
          <w:p w14:paraId="1690CDF3" w14:textId="1D1C43D8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= 3*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;</w:t>
            </w:r>
          </w:p>
          <w:p w14:paraId="4C399EEB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zeros(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59928DB0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(floor((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,...</w:t>
            </w:r>
          </w:p>
          <w:p w14:paraId="05A51B7A" w14:textId="6E0A61ED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r w:rsidRPr="00AD4CC1">
              <w:rPr>
                <w:rFonts w:ascii="仿宋_GB2312" w:eastAsia="仿宋_GB2312"/>
                <w:b w:val="0"/>
                <w:szCs w:val="21"/>
              </w:rPr>
              <w:t xml:space="preserve">     (</w:t>
            </w:r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floor(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 = 1;</w:t>
            </w:r>
          </w:p>
          <w:p w14:paraId="0DA1FED9" w14:textId="2A1BBC7D" w:rsidR="00AD4CC1" w:rsidRPr="0087191E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);</w:t>
            </w:r>
          </w:p>
        </w:tc>
      </w:tr>
    </w:tbl>
    <w:p w14:paraId="652AA426" w14:textId="6063789A" w:rsidR="00AD4CC1" w:rsidRDefault="00AD4CC1" w:rsidP="0087191E">
      <w:pPr>
        <w:ind w:firstLineChars="200" w:firstLine="420"/>
        <w:rPr>
          <w:rFonts w:ascii="仿宋_GB2312" w:eastAsia="仿宋_GB2312"/>
          <w:szCs w:val="21"/>
        </w:rPr>
      </w:pPr>
    </w:p>
    <w:p w14:paraId="6316A28E" w14:textId="10CF08FF" w:rsidR="00AD4CC1" w:rsidRDefault="00AD4CC1" w:rsidP="0087191E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创建的图像如下所示：</w:t>
      </w:r>
    </w:p>
    <w:p w14:paraId="7198CF1D" w14:textId="4289D97C" w:rsidR="00AD4CC1" w:rsidRDefault="00AD4CC1" w:rsidP="00AD4CC1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drawing>
          <wp:inline distT="0" distB="0" distL="0" distR="0" wp14:anchorId="785035CB" wp14:editId="1D695A4D">
            <wp:extent cx="2114093" cy="1796694"/>
            <wp:effectExtent l="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4800" cy="1831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9301B" w14:textId="26B96DE1" w:rsidR="00AD4CC1" w:rsidRDefault="00AD4CC1" w:rsidP="00AD4CC1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对该图像做图像中心化的傅里叶变换：</w:t>
      </w:r>
    </w:p>
    <w:p w14:paraId="32B9148D" w14:textId="01562777" w:rsidR="00AD4CC1" w:rsidRDefault="00AD4CC1" w:rsidP="00AD4CC1">
      <w:pPr>
        <w:ind w:firstLineChars="200" w:firstLine="42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AD4CC1" w:rsidRPr="00AF1520" w14:paraId="5D229F49" w14:textId="77777777" w:rsidTr="009B144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5C023E73" w14:textId="45C551D0" w:rsidR="00AD4CC1" w:rsidRPr="00AF1520" w:rsidRDefault="00AD4CC1" w:rsidP="009B144D">
            <w:pPr>
              <w:rPr>
                <w:rFonts w:ascii="仿宋_GB2312" w:eastAsia="仿宋_GB2312"/>
                <w:b w:val="0"/>
                <w:szCs w:val="21"/>
              </w:rPr>
            </w:pPr>
            <w:r>
              <w:rPr>
                <w:rFonts w:ascii="仿宋_GB2312" w:eastAsia="仿宋_GB2312" w:hint="eastAsia"/>
                <w:b w:val="0"/>
                <w:szCs w:val="21"/>
              </w:rPr>
              <w:t>傅里叶变换</w:t>
            </w:r>
          </w:p>
        </w:tc>
      </w:tr>
      <w:tr w:rsidR="00AD4CC1" w:rsidRPr="0087191E" w14:paraId="081858C8" w14:textId="77777777" w:rsidTr="00AD4C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26CFAC79" w14:textId="6259D834" w:rsidR="00AD4CC1" w:rsidRPr="0087191E" w:rsidRDefault="00AD4CC1" w:rsidP="009B144D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imshowpair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Irect,log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(abs(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(fft2(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)))+1),'montage')</w:t>
            </w:r>
          </w:p>
        </w:tc>
      </w:tr>
    </w:tbl>
    <w:p w14:paraId="6134A338" w14:textId="6DBA02B4" w:rsidR="00AD4CC1" w:rsidRDefault="00AD4CC1" w:rsidP="00AD4CC1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drawing>
          <wp:inline distT="0" distB="0" distL="0" distR="0" wp14:anchorId="3A335927" wp14:editId="6D325764">
            <wp:extent cx="2721254" cy="1414273"/>
            <wp:effectExtent l="0" t="0" r="317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947" cy="1417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69F37" w14:textId="28B997B1" w:rsidR="00AD4CC1" w:rsidRDefault="00AD4CC1" w:rsidP="00AD4CC1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lastRenderedPageBreak/>
        <w:t>同样的，再对图像进行移动，再画出他们的傅里叶变换图像：</w:t>
      </w:r>
    </w:p>
    <w:p w14:paraId="72FD31D9" w14:textId="766E35C9" w:rsidR="00AD4CC1" w:rsidRDefault="00AD4CC1" w:rsidP="00AD4CC1">
      <w:pPr>
        <w:ind w:firstLineChars="200" w:firstLine="42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AD4CC1" w:rsidRPr="00AF1520" w14:paraId="4CE8B8CC" w14:textId="77777777" w:rsidTr="009B144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03180E49" w14:textId="437DE192" w:rsidR="00AD4CC1" w:rsidRPr="00AF1520" w:rsidRDefault="00AD4CC1" w:rsidP="009B144D">
            <w:pPr>
              <w:rPr>
                <w:rFonts w:ascii="仿宋_GB2312" w:eastAsia="仿宋_GB2312"/>
                <w:b w:val="0"/>
                <w:szCs w:val="21"/>
              </w:rPr>
            </w:pPr>
            <w:r>
              <w:rPr>
                <w:rFonts w:ascii="仿宋_GB2312" w:eastAsia="仿宋_GB2312" w:hint="eastAsia"/>
                <w:b w:val="0"/>
                <w:szCs w:val="21"/>
              </w:rPr>
              <w:t>傅里叶变换</w:t>
            </w:r>
          </w:p>
        </w:tc>
      </w:tr>
      <w:tr w:rsidR="00AD4CC1" w:rsidRPr="0087191E" w14:paraId="65BA51D7" w14:textId="77777777" w:rsidTr="009B14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657CA0E8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3,1,1)</w:t>
            </w:r>
          </w:p>
          <w:p w14:paraId="2334FE9A" w14:textId="102FB7CD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imshowpair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Irect,log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(abs(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(fft2(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)))+1),'montage')</w:t>
            </w:r>
          </w:p>
          <w:p w14:paraId="43181583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zeros(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0DFE2BF1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</w:t>
            </w:r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floor((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)/2) + 150 + 1:floor((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)/2) + 150 +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,...</w:t>
            </w:r>
          </w:p>
          <w:p w14:paraId="7457B49B" w14:textId="0F9273CD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r w:rsidRPr="00AD4CC1">
              <w:rPr>
                <w:rFonts w:ascii="仿宋_GB2312" w:eastAsia="仿宋_GB2312"/>
                <w:b w:val="0"/>
                <w:szCs w:val="21"/>
              </w:rPr>
              <w:t xml:space="preserve">     (</w:t>
            </w:r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floor(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)/2) + 1 + 200:floor((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+ 200) = 1;</w:t>
            </w:r>
          </w:p>
          <w:p w14:paraId="63B893B8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3,1,2)</w:t>
            </w:r>
          </w:p>
          <w:p w14:paraId="3B07EBF6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imshowpair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Irect,log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(abs(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(fft2(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)))+1),'montage')</w:t>
            </w:r>
          </w:p>
          <w:p w14:paraId="39F40858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r w:rsidRPr="00AD4CC1">
              <w:rPr>
                <w:rFonts w:ascii="仿宋_GB2312" w:eastAsia="仿宋_GB2312"/>
                <w:b w:val="0"/>
                <w:szCs w:val="21"/>
              </w:rPr>
              <w:t xml:space="preserve"> </w:t>
            </w:r>
          </w:p>
          <w:p w14:paraId="61F0F8D9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zeros(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748797B6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</w:t>
            </w:r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floor((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,...</w:t>
            </w:r>
          </w:p>
          <w:p w14:paraId="346E1FC7" w14:textId="62381A65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r w:rsidRPr="00AD4CC1">
              <w:rPr>
                <w:rFonts w:ascii="仿宋_GB2312" w:eastAsia="仿宋_GB2312"/>
                <w:b w:val="0"/>
                <w:szCs w:val="21"/>
              </w:rPr>
              <w:t xml:space="preserve">     (</w:t>
            </w:r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floor(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)/2) + 1 - 80:floor((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 xml:space="preserve"> - 80) = 1;</w:t>
            </w:r>
          </w:p>
          <w:p w14:paraId="7FC5F63F" w14:textId="77777777" w:rsidR="00AD4CC1" w:rsidRPr="00AD4CC1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3,1,3)</w:t>
            </w:r>
          </w:p>
          <w:p w14:paraId="17063F62" w14:textId="6884D0BC" w:rsidR="00AD4CC1" w:rsidRPr="0087191E" w:rsidRDefault="00AD4CC1" w:rsidP="00AD4CC1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AD4CC1">
              <w:rPr>
                <w:rFonts w:ascii="仿宋_GB2312" w:eastAsia="仿宋_GB2312"/>
                <w:b w:val="0"/>
                <w:szCs w:val="21"/>
              </w:rPr>
              <w:t>imshowpair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AD4CC1">
              <w:rPr>
                <w:rFonts w:ascii="仿宋_GB2312" w:eastAsia="仿宋_GB2312"/>
                <w:b w:val="0"/>
                <w:szCs w:val="21"/>
              </w:rPr>
              <w:t>Irect,log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(abs(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(fft2(</w:t>
            </w:r>
            <w:proofErr w:type="spellStart"/>
            <w:r w:rsidRPr="00AD4CC1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AD4CC1">
              <w:rPr>
                <w:rFonts w:ascii="仿宋_GB2312" w:eastAsia="仿宋_GB2312"/>
                <w:b w:val="0"/>
                <w:szCs w:val="21"/>
              </w:rPr>
              <w:t>)))+1),'montage')</w:t>
            </w:r>
          </w:p>
        </w:tc>
      </w:tr>
    </w:tbl>
    <w:p w14:paraId="7D1245D8" w14:textId="43E832FA" w:rsidR="00AD4CC1" w:rsidRDefault="00AD4CC1" w:rsidP="00AD4CC1">
      <w:pPr>
        <w:ind w:firstLineChars="200" w:firstLine="420"/>
        <w:rPr>
          <w:rFonts w:ascii="仿宋_GB2312" w:eastAsia="仿宋_GB2312"/>
          <w:szCs w:val="21"/>
        </w:rPr>
      </w:pPr>
    </w:p>
    <w:p w14:paraId="3DF8848D" w14:textId="6FE1CAB5" w:rsidR="00AD4CC1" w:rsidRDefault="00AD4CC1" w:rsidP="00AD4CC1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drawing>
          <wp:inline distT="0" distB="0" distL="0" distR="0" wp14:anchorId="7C8A20F5" wp14:editId="73D28FC1">
            <wp:extent cx="2882189" cy="4609677"/>
            <wp:effectExtent l="0" t="0" r="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8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8908" cy="462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A7BAA" w14:textId="58A25AF9" w:rsidR="00AD4CC1" w:rsidRDefault="00AD4CC1" w:rsidP="00AD4CC1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发现在图像位移之后图像的傅里叶变换幅度</w:t>
      </w:r>
      <w:proofErr w:type="gramStart"/>
      <w:r>
        <w:rPr>
          <w:rFonts w:ascii="仿宋_GB2312" w:eastAsia="仿宋_GB2312" w:hint="eastAsia"/>
          <w:szCs w:val="21"/>
        </w:rPr>
        <w:t>图仍然</w:t>
      </w:r>
      <w:proofErr w:type="gramEnd"/>
      <w:r>
        <w:rPr>
          <w:rFonts w:ascii="仿宋_GB2312" w:eastAsia="仿宋_GB2312" w:hint="eastAsia"/>
          <w:szCs w:val="21"/>
        </w:rPr>
        <w:t>保持一致。</w:t>
      </w:r>
    </w:p>
    <w:p w14:paraId="4DCC4DAC" w14:textId="29A3B0B6" w:rsidR="00216F9B" w:rsidRDefault="00216F9B" w:rsidP="00216F9B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lastRenderedPageBreak/>
        <w:t>如果对图像施加位移之后并不会改变图像的傅里叶变换结果，那么如果对图像施加旋转之后，图像的傅里叶变换会发生什么样的改变呢？下面对图形进行旋转变换进行探究：</w:t>
      </w:r>
    </w:p>
    <w:p w14:paraId="07BF06E5" w14:textId="77777777" w:rsidR="00216F9B" w:rsidRDefault="00216F9B" w:rsidP="00216F9B">
      <w:pPr>
        <w:ind w:firstLineChars="200" w:firstLine="42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216F9B" w:rsidRPr="00AF1520" w14:paraId="05D1A0C0" w14:textId="77777777" w:rsidTr="009B144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7FB60B04" w14:textId="77777777" w:rsidR="00216F9B" w:rsidRPr="00AF1520" w:rsidRDefault="00216F9B" w:rsidP="009B144D">
            <w:pPr>
              <w:rPr>
                <w:rFonts w:ascii="仿宋_GB2312" w:eastAsia="仿宋_GB2312"/>
                <w:b w:val="0"/>
                <w:szCs w:val="21"/>
              </w:rPr>
            </w:pPr>
            <w:r>
              <w:rPr>
                <w:rFonts w:ascii="仿宋_GB2312" w:eastAsia="仿宋_GB2312" w:hint="eastAsia"/>
                <w:b w:val="0"/>
                <w:szCs w:val="21"/>
              </w:rPr>
              <w:t>傅里叶变换</w:t>
            </w:r>
          </w:p>
        </w:tc>
      </w:tr>
      <w:tr w:rsidR="00216F9B" w:rsidRPr="0087191E" w14:paraId="5CB9902E" w14:textId="77777777" w:rsidTr="009B14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4619CF0D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= 512;</w:t>
            </w:r>
          </w:p>
          <w:p w14:paraId="67290CBF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= 50;</w:t>
            </w:r>
          </w:p>
          <w:p w14:paraId="2CDAF239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= 3*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;</w:t>
            </w:r>
          </w:p>
          <w:p w14:paraId="09C9DD1A" w14:textId="6693217E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zeros(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); </w:t>
            </w:r>
          </w:p>
          <w:p w14:paraId="2033F435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</w:t>
            </w:r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floor((Isize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- 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- 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,...</w:t>
            </w:r>
          </w:p>
          <w:p w14:paraId="328D187E" w14:textId="51C7519F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r w:rsidRPr="00216F9B">
              <w:rPr>
                <w:rFonts w:ascii="仿宋_GB2312" w:eastAsia="仿宋_GB2312"/>
                <w:b w:val="0"/>
                <w:szCs w:val="21"/>
              </w:rPr>
              <w:t xml:space="preserve">     (</w:t>
            </w:r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floor(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 = 1;</w:t>
            </w:r>
          </w:p>
          <w:p w14:paraId="69F176AF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Irot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spellStart"/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imrotate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, 15, 'crop', 'bilinear');</w:t>
            </w:r>
          </w:p>
          <w:p w14:paraId="6F62FA67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3,1,1)</w:t>
            </w:r>
          </w:p>
          <w:p w14:paraId="37D6FE21" w14:textId="5F928F5B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imshowpair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Irot,log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(abs(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(fft2(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Irot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)))+1),'montage')</w:t>
            </w:r>
          </w:p>
          <w:p w14:paraId="4DE01ABE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zeros(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296ED44D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</w:t>
            </w:r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floor((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,...</w:t>
            </w:r>
          </w:p>
          <w:p w14:paraId="13B07CDF" w14:textId="1E5CF923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r w:rsidRPr="00216F9B">
              <w:rPr>
                <w:rFonts w:ascii="仿宋_GB2312" w:eastAsia="仿宋_GB2312"/>
                <w:b w:val="0"/>
                <w:szCs w:val="21"/>
              </w:rPr>
              <w:t xml:space="preserve">     (</w:t>
            </w:r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floor(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 = 1;</w:t>
            </w:r>
          </w:p>
          <w:p w14:paraId="74B345AF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Irot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spellStart"/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imrotate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, 45, 'crop', 'bilinear');</w:t>
            </w:r>
          </w:p>
          <w:p w14:paraId="1C854024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3,1,2)</w:t>
            </w:r>
          </w:p>
          <w:p w14:paraId="251E5185" w14:textId="74DE4156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imshowpair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Irot,log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(abs(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(fft2(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Irot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)))+1),'montage')</w:t>
            </w:r>
          </w:p>
          <w:p w14:paraId="172A1696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zeros(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44B145F8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</w:t>
            </w:r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floor((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)/2)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+ Rlength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,...</w:t>
            </w:r>
          </w:p>
          <w:p w14:paraId="31DFB2A7" w14:textId="58D1CD18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r w:rsidRPr="00216F9B">
              <w:rPr>
                <w:rFonts w:ascii="仿宋_GB2312" w:eastAsia="仿宋_GB2312"/>
                <w:b w:val="0"/>
                <w:szCs w:val="21"/>
              </w:rPr>
              <w:t xml:space="preserve">     (</w:t>
            </w:r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floor(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) = 1; </w:t>
            </w:r>
          </w:p>
          <w:p w14:paraId="6DD58DCD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Irot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spellStart"/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imrotate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, 90, 'crop', 'bilinear');</w:t>
            </w:r>
          </w:p>
          <w:p w14:paraId="34ADE936" w14:textId="77777777" w:rsidR="00216F9B" w:rsidRPr="00216F9B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3,1,3)</w:t>
            </w:r>
          </w:p>
          <w:p w14:paraId="314FC807" w14:textId="0ED87A49" w:rsidR="00216F9B" w:rsidRPr="0087191E" w:rsidRDefault="00216F9B" w:rsidP="00216F9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216F9B">
              <w:rPr>
                <w:rFonts w:ascii="仿宋_GB2312" w:eastAsia="仿宋_GB2312"/>
                <w:b w:val="0"/>
                <w:szCs w:val="21"/>
              </w:rPr>
              <w:t>imshowpair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216F9B">
              <w:rPr>
                <w:rFonts w:ascii="仿宋_GB2312" w:eastAsia="仿宋_GB2312"/>
                <w:b w:val="0"/>
                <w:szCs w:val="21"/>
              </w:rPr>
              <w:t>Irot,log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(abs(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(fft2(</w:t>
            </w:r>
            <w:proofErr w:type="spellStart"/>
            <w:r w:rsidRPr="00216F9B">
              <w:rPr>
                <w:rFonts w:ascii="仿宋_GB2312" w:eastAsia="仿宋_GB2312"/>
                <w:b w:val="0"/>
                <w:szCs w:val="21"/>
              </w:rPr>
              <w:t>Irot</w:t>
            </w:r>
            <w:proofErr w:type="spellEnd"/>
            <w:r w:rsidRPr="00216F9B">
              <w:rPr>
                <w:rFonts w:ascii="仿宋_GB2312" w:eastAsia="仿宋_GB2312"/>
                <w:b w:val="0"/>
                <w:szCs w:val="21"/>
              </w:rPr>
              <w:t>)))+1),'montage')</w:t>
            </w:r>
          </w:p>
        </w:tc>
      </w:tr>
    </w:tbl>
    <w:p w14:paraId="55DD142B" w14:textId="77777777" w:rsidR="00216F9B" w:rsidRDefault="00216F9B" w:rsidP="00216F9B">
      <w:pPr>
        <w:ind w:firstLineChars="200" w:firstLine="420"/>
        <w:rPr>
          <w:rFonts w:ascii="仿宋_GB2312" w:eastAsia="仿宋_GB2312"/>
          <w:szCs w:val="21"/>
        </w:rPr>
      </w:pPr>
    </w:p>
    <w:p w14:paraId="20A54D17" w14:textId="008B41FA" w:rsidR="00216F9B" w:rsidRPr="00216F9B" w:rsidRDefault="00216F9B" w:rsidP="00216F9B">
      <w:pPr>
        <w:ind w:firstLineChars="200" w:firstLine="420"/>
        <w:rPr>
          <w:rFonts w:ascii="仿宋_GB2312" w:eastAsia="仿宋_GB2312"/>
          <w:szCs w:val="21"/>
        </w:rPr>
      </w:pPr>
    </w:p>
    <w:p w14:paraId="796EC665" w14:textId="25FF9504" w:rsidR="00216F9B" w:rsidRDefault="00216F9B" w:rsidP="00216F9B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drawing>
          <wp:inline distT="0" distB="0" distL="0" distR="0" wp14:anchorId="6ED569BC" wp14:editId="46D9A0EE">
            <wp:extent cx="2089951" cy="3580790"/>
            <wp:effectExtent l="0" t="0" r="571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9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97" t="6452" r="17433" b="8872"/>
                    <a:stretch/>
                  </pic:blipFill>
                  <pic:spPr bwMode="auto">
                    <a:xfrm>
                      <a:off x="0" y="0"/>
                      <a:ext cx="2125272" cy="3641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048A07" w14:textId="5DA0A652" w:rsidR="00216F9B" w:rsidRDefault="00216F9B" w:rsidP="00216F9B">
      <w:pPr>
        <w:ind w:firstLineChars="200" w:firstLine="420"/>
        <w:jc w:val="left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lastRenderedPageBreak/>
        <w:t>发现分别对原图像进行旋转之后，对应的频谱图也发生了旋转。</w:t>
      </w:r>
    </w:p>
    <w:p w14:paraId="77198B40" w14:textId="5716A92B" w:rsidR="00216F9B" w:rsidRDefault="00216F9B" w:rsidP="00216F9B">
      <w:pPr>
        <w:ind w:firstLineChars="200" w:firstLine="420"/>
        <w:jc w:val="center"/>
        <w:rPr>
          <w:rFonts w:ascii="仿宋_GB2312" w:eastAsia="仿宋_GB2312"/>
          <w:szCs w:val="21"/>
        </w:rPr>
      </w:pPr>
      <w:r w:rsidRPr="00216F9B">
        <w:rPr>
          <w:rFonts w:ascii="仿宋_GB2312" w:eastAsia="仿宋_GB2312"/>
          <w:position w:val="-12"/>
          <w:szCs w:val="21"/>
        </w:rPr>
        <w:object w:dxaOrig="4080" w:dyaOrig="380" w14:anchorId="078316C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3.9pt;height:19pt" o:ole="">
            <v:imagedata r:id="rId24" o:title=""/>
          </v:shape>
          <o:OLEObject Type="Embed" ProgID="Equation.DSMT4" ShapeID="_x0000_i1025" DrawAspect="Content" ObjectID="_1709811467" r:id="rId25"/>
        </w:object>
      </w:r>
    </w:p>
    <w:p w14:paraId="1B64B735" w14:textId="51438BAD" w:rsidR="00216F9B" w:rsidRDefault="00216F9B" w:rsidP="00216F9B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可以从公式</w:t>
      </w:r>
      <w:r>
        <w:rPr>
          <w:rFonts w:ascii="仿宋_GB2312" w:eastAsia="仿宋_GB2312" w:hint="eastAsia"/>
          <w:szCs w:val="21"/>
          <w:vertAlign w:val="superscript"/>
        </w:rPr>
        <w:t>[</w:t>
      </w:r>
      <w:r>
        <w:rPr>
          <w:rFonts w:ascii="仿宋_GB2312" w:eastAsia="仿宋_GB2312"/>
          <w:szCs w:val="21"/>
          <w:vertAlign w:val="superscript"/>
        </w:rPr>
        <w:t>1]</w:t>
      </w:r>
      <w:r>
        <w:rPr>
          <w:rFonts w:ascii="仿宋_GB2312" w:eastAsia="仿宋_GB2312" w:hint="eastAsia"/>
          <w:szCs w:val="21"/>
        </w:rPr>
        <w:t>中看出平移不影响幅度图。</w:t>
      </w:r>
    </w:p>
    <w:p w14:paraId="2752586C" w14:textId="3B98943A" w:rsidR="00216F9B" w:rsidRDefault="00216F9B" w:rsidP="00216F9B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使用极坐标系：</w:t>
      </w:r>
    </w:p>
    <w:p w14:paraId="41CC01B9" w14:textId="677B43F8" w:rsidR="00216F9B" w:rsidRDefault="00216F9B" w:rsidP="00216F9B">
      <w:pPr>
        <w:ind w:firstLineChars="200" w:firstLine="420"/>
        <w:jc w:val="center"/>
        <w:rPr>
          <w:rFonts w:ascii="仿宋_GB2312" w:eastAsia="仿宋_GB2312"/>
          <w:szCs w:val="21"/>
        </w:rPr>
      </w:pPr>
      <w:r w:rsidRPr="00216F9B">
        <w:rPr>
          <w:rFonts w:ascii="仿宋_GB2312" w:eastAsia="仿宋_GB2312"/>
          <w:position w:val="-12"/>
          <w:szCs w:val="21"/>
        </w:rPr>
        <w:object w:dxaOrig="2659" w:dyaOrig="360" w14:anchorId="08F0E39A">
          <v:shape id="_x0000_i1026" type="#_x0000_t75" style="width:133.05pt;height:18.15pt" o:ole="">
            <v:imagedata r:id="rId26" o:title=""/>
          </v:shape>
          <o:OLEObject Type="Embed" ProgID="Equation.DSMT4" ShapeID="_x0000_i1026" DrawAspect="Content" ObjectID="_1709811468" r:id="rId27"/>
        </w:object>
      </w:r>
    </w:p>
    <w:p w14:paraId="7EEB6532" w14:textId="33A36060" w:rsidR="00216F9B" w:rsidRDefault="00216F9B" w:rsidP="00216F9B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可以从该公式</w:t>
      </w:r>
      <w:r w:rsidR="0092071A">
        <w:rPr>
          <w:rFonts w:ascii="仿宋_GB2312" w:eastAsia="仿宋_GB2312" w:hint="eastAsia"/>
          <w:szCs w:val="21"/>
          <w:vertAlign w:val="superscript"/>
        </w:rPr>
        <w:t>[</w:t>
      </w:r>
      <w:r w:rsidR="0092071A">
        <w:rPr>
          <w:rFonts w:ascii="仿宋_GB2312" w:eastAsia="仿宋_GB2312"/>
          <w:szCs w:val="21"/>
          <w:vertAlign w:val="superscript"/>
        </w:rPr>
        <w:t>1]</w:t>
      </w:r>
      <w:r>
        <w:rPr>
          <w:rFonts w:ascii="仿宋_GB2312" w:eastAsia="仿宋_GB2312" w:hint="eastAsia"/>
          <w:szCs w:val="21"/>
        </w:rPr>
        <w:t>中看出若f</w:t>
      </w:r>
      <w:r>
        <w:rPr>
          <w:rFonts w:ascii="仿宋_GB2312" w:eastAsia="仿宋_GB2312"/>
          <w:szCs w:val="21"/>
        </w:rPr>
        <w:t>(</w:t>
      </w:r>
      <w:proofErr w:type="spellStart"/>
      <w:r>
        <w:rPr>
          <w:rFonts w:ascii="仿宋_GB2312" w:eastAsia="仿宋_GB2312"/>
          <w:szCs w:val="21"/>
        </w:rPr>
        <w:t>x,y</w:t>
      </w:r>
      <w:proofErr w:type="spellEnd"/>
      <w:r>
        <w:rPr>
          <w:rFonts w:ascii="仿宋_GB2312" w:eastAsia="仿宋_GB2312"/>
          <w:szCs w:val="21"/>
        </w:rPr>
        <w:t>)</w:t>
      </w:r>
      <w:r>
        <w:rPr>
          <w:rFonts w:ascii="仿宋_GB2312" w:eastAsia="仿宋_GB2312" w:hint="eastAsia"/>
          <w:szCs w:val="21"/>
        </w:rPr>
        <w:t>旋转一个角度，F</w:t>
      </w:r>
      <w:r>
        <w:rPr>
          <w:rFonts w:ascii="仿宋_GB2312" w:eastAsia="仿宋_GB2312"/>
          <w:szCs w:val="21"/>
        </w:rPr>
        <w:t>(</w:t>
      </w:r>
      <w:proofErr w:type="spellStart"/>
      <w:r>
        <w:rPr>
          <w:rFonts w:ascii="仿宋_GB2312" w:eastAsia="仿宋_GB2312"/>
          <w:szCs w:val="21"/>
        </w:rPr>
        <w:t>u,v</w:t>
      </w:r>
      <w:proofErr w:type="spellEnd"/>
      <w:r>
        <w:rPr>
          <w:rFonts w:ascii="仿宋_GB2312" w:eastAsia="仿宋_GB2312"/>
          <w:szCs w:val="21"/>
        </w:rPr>
        <w:t>)</w:t>
      </w:r>
      <w:r>
        <w:rPr>
          <w:rFonts w:ascii="仿宋_GB2312" w:eastAsia="仿宋_GB2312" w:hint="eastAsia"/>
          <w:szCs w:val="21"/>
        </w:rPr>
        <w:t>也旋转一个角度。</w:t>
      </w:r>
    </w:p>
    <w:p w14:paraId="79125DCE" w14:textId="77777777" w:rsidR="00216F9B" w:rsidRPr="0092071A" w:rsidRDefault="00216F9B" w:rsidP="00216F9B">
      <w:pPr>
        <w:ind w:firstLineChars="200" w:firstLine="420"/>
        <w:rPr>
          <w:rFonts w:ascii="仿宋_GB2312" w:eastAsia="仿宋_GB2312"/>
          <w:szCs w:val="21"/>
        </w:rPr>
      </w:pPr>
    </w:p>
    <w:p w14:paraId="010EAE04" w14:textId="65967D98" w:rsidR="00AD4CC1" w:rsidRDefault="00AD4CC1" w:rsidP="00AD4CC1">
      <w:pPr>
        <w:ind w:firstLineChars="200" w:firstLine="420"/>
        <w:rPr>
          <w:rFonts w:ascii="Arial" w:hAnsi="Arial" w:cs="Arial"/>
          <w:color w:val="FF0000"/>
          <w:shd w:val="clear" w:color="auto" w:fill="FFFFFF"/>
        </w:rPr>
      </w:pPr>
      <w:r>
        <w:rPr>
          <w:rFonts w:ascii="仿宋_GB2312" w:eastAsia="仿宋_GB2312" w:hint="eastAsia"/>
          <w:szCs w:val="21"/>
        </w:rPr>
        <w:t>结论：</w:t>
      </w:r>
      <w:r>
        <w:rPr>
          <w:rFonts w:ascii="Arial" w:hAnsi="Arial" w:cs="Arial"/>
          <w:color w:val="FF0000"/>
          <w:shd w:val="clear" w:color="auto" w:fill="FFFFFF"/>
        </w:rPr>
        <w:t>图像的平移并不会影响图像的</w:t>
      </w:r>
      <w:r>
        <w:rPr>
          <w:rStyle w:val="aa"/>
          <w:rFonts w:ascii="Arial" w:hAnsi="Arial" w:cs="Arial"/>
          <w:color w:val="FF0000"/>
          <w:shd w:val="clear" w:color="auto" w:fill="FFFFFF"/>
        </w:rPr>
        <w:t>频谱</w:t>
      </w:r>
      <w:r>
        <w:rPr>
          <w:rFonts w:ascii="Arial" w:hAnsi="Arial" w:cs="Arial"/>
          <w:color w:val="FF0000"/>
          <w:shd w:val="clear" w:color="auto" w:fill="FFFFFF"/>
        </w:rPr>
        <w:t>，同时，图像的</w:t>
      </w:r>
      <w:r>
        <w:rPr>
          <w:rStyle w:val="aa"/>
          <w:rFonts w:ascii="Arial" w:hAnsi="Arial" w:cs="Arial"/>
          <w:color w:val="FF0000"/>
          <w:shd w:val="clear" w:color="auto" w:fill="FFFFFF"/>
        </w:rPr>
        <w:t>相位</w:t>
      </w:r>
      <w:r>
        <w:rPr>
          <w:rFonts w:ascii="Arial" w:hAnsi="Arial" w:cs="Arial"/>
          <w:color w:val="FF0000"/>
          <w:shd w:val="clear" w:color="auto" w:fill="FFFFFF"/>
        </w:rPr>
        <w:t>会随着图像的旋转而旋转。</w:t>
      </w:r>
    </w:p>
    <w:p w14:paraId="595D0C87" w14:textId="77777777" w:rsidR="0092071A" w:rsidRDefault="0092071A" w:rsidP="00AD4CC1">
      <w:pPr>
        <w:ind w:firstLineChars="200" w:firstLine="420"/>
        <w:rPr>
          <w:rFonts w:ascii="Arial" w:hAnsi="Arial" w:cs="Arial"/>
          <w:color w:val="FF0000"/>
          <w:shd w:val="clear" w:color="auto" w:fill="FFFFFF"/>
        </w:rPr>
      </w:pPr>
    </w:p>
    <w:p w14:paraId="1AAED1DD" w14:textId="3D0F5727" w:rsidR="0092071A" w:rsidRDefault="0092071A" w:rsidP="0092071A">
      <w:pPr>
        <w:pStyle w:val="ae"/>
        <w:numPr>
          <w:ilvl w:val="0"/>
          <w:numId w:val="48"/>
        </w:numPr>
        <w:ind w:firstLineChars="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图像傅里叶变换相位探究</w:t>
      </w:r>
    </w:p>
    <w:p w14:paraId="7C882FAE" w14:textId="2294036B" w:rsidR="00F52047" w:rsidRDefault="00706711" w:rsidP="00F52047">
      <w:pPr>
        <w:pStyle w:val="ae"/>
        <w:ind w:left="420" w:firstLineChars="0" w:firstLine="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仍然对上述图像</w:t>
      </w:r>
      <w:r w:rsidR="00E673DB">
        <w:rPr>
          <w:rFonts w:ascii="仿宋_GB2312" w:eastAsia="仿宋_GB2312" w:hint="eastAsia"/>
          <w:szCs w:val="21"/>
        </w:rPr>
        <w:t>分别进行旋转和位移变换，研究起相位图的变换情况。</w:t>
      </w:r>
    </w:p>
    <w:p w14:paraId="2353E2EF" w14:textId="77777777" w:rsidR="00E673DB" w:rsidRDefault="00E673DB" w:rsidP="00F52047">
      <w:pPr>
        <w:pStyle w:val="ae"/>
        <w:ind w:left="420" w:firstLineChars="0" w:firstLine="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E673DB" w:rsidRPr="00AF1520" w14:paraId="2651106D" w14:textId="77777777" w:rsidTr="002D01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0D7A4260" w14:textId="77777777" w:rsidR="00E673DB" w:rsidRPr="00AF1520" w:rsidRDefault="00E673DB" w:rsidP="002D0168">
            <w:pPr>
              <w:rPr>
                <w:rFonts w:ascii="仿宋_GB2312" w:eastAsia="仿宋_GB2312"/>
                <w:b w:val="0"/>
                <w:szCs w:val="21"/>
              </w:rPr>
            </w:pPr>
            <w:r>
              <w:rPr>
                <w:rFonts w:ascii="仿宋_GB2312" w:eastAsia="仿宋_GB2312" w:hint="eastAsia"/>
                <w:b w:val="0"/>
                <w:szCs w:val="21"/>
              </w:rPr>
              <w:t>傅里叶变换</w:t>
            </w:r>
          </w:p>
        </w:tc>
      </w:tr>
      <w:tr w:rsidR="00E673DB" w:rsidRPr="0087191E" w14:paraId="13EB953C" w14:textId="77777777" w:rsidTr="002D01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42784D7A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= 512;</w:t>
            </w:r>
          </w:p>
          <w:p w14:paraId="1C411132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= 50;</w:t>
            </w:r>
          </w:p>
          <w:p w14:paraId="073D76C5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= 3*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;</w:t>
            </w:r>
          </w:p>
          <w:p w14:paraId="5C02219B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r w:rsidRPr="00E673DB">
              <w:rPr>
                <w:rFonts w:ascii="仿宋_GB2312" w:eastAsia="仿宋_GB2312"/>
                <w:b w:val="0"/>
                <w:szCs w:val="21"/>
              </w:rPr>
              <w:t xml:space="preserve"> </w:t>
            </w:r>
          </w:p>
          <w:p w14:paraId="58D0206F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zeros(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43791618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</w:t>
            </w:r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floor((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,...</w:t>
            </w:r>
          </w:p>
          <w:p w14:paraId="17517368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r w:rsidRPr="00E673DB">
              <w:rPr>
                <w:rFonts w:ascii="仿宋_GB2312" w:eastAsia="仿宋_GB2312"/>
                <w:b w:val="0"/>
                <w:szCs w:val="21"/>
              </w:rPr>
              <w:t xml:space="preserve">     (</w:t>
            </w: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floor(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)/2) + 1:floor((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 = 1;</w:t>
            </w:r>
          </w:p>
          <w:p w14:paraId="2AC52AB5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Idft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= fft2(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690437FF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3,2,1);</w:t>
            </w:r>
          </w:p>
          <w:p w14:paraId="61E50E19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519ABC14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3,2,2);</w:t>
            </w:r>
          </w:p>
          <w:p w14:paraId="5FBC52AC" w14:textId="7A2618D8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((atan2(</w:t>
            </w:r>
            <w:proofErr w:type="spellStart"/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imag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Idft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),real(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Idft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))),[]);</w:t>
            </w:r>
          </w:p>
          <w:p w14:paraId="56BC8C91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Irot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spellStart"/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imrotate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, 45, 'crop', 'bilinear');</w:t>
            </w:r>
          </w:p>
          <w:p w14:paraId="1A6968BA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Idft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= fft2(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Irot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58E35713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3,2,3);</w:t>
            </w:r>
          </w:p>
          <w:p w14:paraId="249053E3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Irot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53C6E0F0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3,2,4);</w:t>
            </w:r>
          </w:p>
          <w:p w14:paraId="0FB03513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(atan2(</w:t>
            </w:r>
            <w:proofErr w:type="spellStart"/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imag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Idft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),real(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Idft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)),[]);</w:t>
            </w:r>
          </w:p>
          <w:p w14:paraId="75F0E43A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r w:rsidRPr="00E673DB">
              <w:rPr>
                <w:rFonts w:ascii="仿宋_GB2312" w:eastAsia="仿宋_GB2312"/>
                <w:b w:val="0"/>
                <w:szCs w:val="21"/>
              </w:rPr>
              <w:t xml:space="preserve"> </w:t>
            </w:r>
          </w:p>
          <w:p w14:paraId="35708C77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= </w:t>
            </w: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zeros(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39C993C3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</w:t>
            </w:r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floor((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)/2) + 150 + 1:floor((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)/2) + 150 +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Rlength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,...</w:t>
            </w:r>
          </w:p>
          <w:p w14:paraId="05367437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r w:rsidRPr="00E673DB">
              <w:rPr>
                <w:rFonts w:ascii="仿宋_GB2312" w:eastAsia="仿宋_GB2312"/>
                <w:b w:val="0"/>
                <w:szCs w:val="21"/>
              </w:rPr>
              <w:t xml:space="preserve">     (</w:t>
            </w: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floor(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)/2) + 1 + 200:floor((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Isize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-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)/2) + 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Rwidth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+ 200) = 1;</w:t>
            </w:r>
          </w:p>
          <w:p w14:paraId="15150354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Idft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 xml:space="preserve"> = fft2(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622D5A79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3,2,5);</w:t>
            </w:r>
          </w:p>
          <w:p w14:paraId="00F4AD33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Irect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);</w:t>
            </w:r>
          </w:p>
          <w:p w14:paraId="377D8A6D" w14:textId="77777777" w:rsidR="00E673DB" w:rsidRPr="00E673DB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subplot(</w:t>
            </w:r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3,2,6);</w:t>
            </w:r>
          </w:p>
          <w:p w14:paraId="52BC112C" w14:textId="66345794" w:rsidR="00E673DB" w:rsidRPr="0087191E" w:rsidRDefault="00E673DB" w:rsidP="00E673DB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(atan2(</w:t>
            </w:r>
            <w:proofErr w:type="spellStart"/>
            <w:proofErr w:type="gramStart"/>
            <w:r w:rsidRPr="00E673DB">
              <w:rPr>
                <w:rFonts w:ascii="仿宋_GB2312" w:eastAsia="仿宋_GB2312"/>
                <w:b w:val="0"/>
                <w:szCs w:val="21"/>
              </w:rPr>
              <w:t>imag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(</w:t>
            </w:r>
            <w:proofErr w:type="spellStart"/>
            <w:proofErr w:type="gramEnd"/>
            <w:r w:rsidRPr="00E673DB">
              <w:rPr>
                <w:rFonts w:ascii="仿宋_GB2312" w:eastAsia="仿宋_GB2312"/>
                <w:b w:val="0"/>
                <w:szCs w:val="21"/>
              </w:rPr>
              <w:t>Idft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),real(</w:t>
            </w:r>
            <w:proofErr w:type="spellStart"/>
            <w:r w:rsidRPr="00E673DB">
              <w:rPr>
                <w:rFonts w:ascii="仿宋_GB2312" w:eastAsia="仿宋_GB2312"/>
                <w:b w:val="0"/>
                <w:szCs w:val="21"/>
              </w:rPr>
              <w:t>Idft</w:t>
            </w:r>
            <w:proofErr w:type="spellEnd"/>
            <w:r w:rsidRPr="00E673DB">
              <w:rPr>
                <w:rFonts w:ascii="仿宋_GB2312" w:eastAsia="仿宋_GB2312"/>
                <w:b w:val="0"/>
                <w:szCs w:val="21"/>
              </w:rPr>
              <w:t>)),[]);</w:t>
            </w:r>
          </w:p>
        </w:tc>
      </w:tr>
    </w:tbl>
    <w:p w14:paraId="564A989C" w14:textId="0DAC7604" w:rsidR="00E673DB" w:rsidRPr="00E673DB" w:rsidRDefault="00E673DB" w:rsidP="00F52047">
      <w:pPr>
        <w:pStyle w:val="ae"/>
        <w:ind w:left="420" w:firstLineChars="0" w:firstLine="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lastRenderedPageBreak/>
        <w:t>绘制出的图形如下：</w:t>
      </w:r>
    </w:p>
    <w:p w14:paraId="108F43F2" w14:textId="2C382935" w:rsidR="00F52047" w:rsidRDefault="00706711" w:rsidP="00E673DB">
      <w:pPr>
        <w:pStyle w:val="ae"/>
        <w:ind w:left="420" w:firstLineChars="0" w:firstLine="0"/>
        <w:jc w:val="center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drawing>
          <wp:inline distT="0" distB="0" distL="0" distR="0" wp14:anchorId="23992242" wp14:editId="163309DB">
            <wp:extent cx="4498848" cy="3711386"/>
            <wp:effectExtent l="0" t="0" r="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4872" cy="3724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1A11D" w14:textId="36F59A3E" w:rsidR="00E673DB" w:rsidRDefault="00E673DB" w:rsidP="00E673DB">
      <w:pPr>
        <w:ind w:firstLineChars="200" w:firstLine="420"/>
        <w:jc w:val="left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左上角的图形为原始的图形，对其进行傅里叶变换后的相位图如右上角所示。首先对图像进行旋转变换，做出其在傅里叶变换后的相位图，发现与原始图片的傅里叶变换相位图不相同。在上一个实验中已经探究到：对图像进行位移变换后其频谱</w:t>
      </w:r>
      <w:proofErr w:type="gramStart"/>
      <w:r>
        <w:rPr>
          <w:rFonts w:ascii="仿宋_GB2312" w:eastAsia="仿宋_GB2312" w:hint="eastAsia"/>
          <w:szCs w:val="21"/>
        </w:rPr>
        <w:t>秃</w:t>
      </w:r>
      <w:proofErr w:type="gramEnd"/>
      <w:r>
        <w:rPr>
          <w:rFonts w:ascii="仿宋_GB2312" w:eastAsia="仿宋_GB2312" w:hint="eastAsia"/>
          <w:szCs w:val="21"/>
        </w:rPr>
        <w:t>并不会发生改变。对于相位图也有同样的结果吗？上图左下角对图像进行位移变换，再做出其傅里叶变换的相位图如右下角所示，发现其相位</w:t>
      </w:r>
      <w:proofErr w:type="gramStart"/>
      <w:r>
        <w:rPr>
          <w:rFonts w:ascii="仿宋_GB2312" w:eastAsia="仿宋_GB2312" w:hint="eastAsia"/>
          <w:szCs w:val="21"/>
        </w:rPr>
        <w:t>图发生</w:t>
      </w:r>
      <w:proofErr w:type="gramEnd"/>
      <w:r>
        <w:rPr>
          <w:rFonts w:ascii="仿宋_GB2312" w:eastAsia="仿宋_GB2312" w:hint="eastAsia"/>
          <w:szCs w:val="21"/>
        </w:rPr>
        <w:t>了改变。</w:t>
      </w:r>
    </w:p>
    <w:p w14:paraId="072AFDA4" w14:textId="1FCA44FA" w:rsidR="00E673DB" w:rsidRDefault="00E673DB" w:rsidP="00E673DB">
      <w:pPr>
        <w:ind w:firstLineChars="200" w:firstLine="420"/>
        <w:jc w:val="left"/>
        <w:rPr>
          <w:rFonts w:ascii="仿宋_GB2312" w:eastAsia="仿宋_GB2312"/>
          <w:szCs w:val="21"/>
        </w:rPr>
      </w:pPr>
    </w:p>
    <w:p w14:paraId="774B5BDA" w14:textId="396CBD8A" w:rsidR="00E673DB" w:rsidRDefault="00E673DB" w:rsidP="00E673DB">
      <w:pPr>
        <w:ind w:firstLineChars="200" w:firstLine="420"/>
        <w:rPr>
          <w:rFonts w:ascii="Arial" w:hAnsi="Arial" w:cs="Arial"/>
          <w:color w:val="FF0000"/>
          <w:shd w:val="clear" w:color="auto" w:fill="FFFFFF"/>
        </w:rPr>
      </w:pPr>
      <w:r>
        <w:rPr>
          <w:rFonts w:ascii="仿宋_GB2312" w:eastAsia="仿宋_GB2312" w:hint="eastAsia"/>
          <w:szCs w:val="21"/>
        </w:rPr>
        <w:t>结论：</w:t>
      </w:r>
      <w:r>
        <w:rPr>
          <w:rFonts w:ascii="Arial" w:hAnsi="Arial" w:cs="Arial"/>
          <w:color w:val="FF0000"/>
          <w:shd w:val="clear" w:color="auto" w:fill="FFFFFF"/>
        </w:rPr>
        <w:t>图像的平移</w:t>
      </w:r>
      <w:r>
        <w:rPr>
          <w:rFonts w:ascii="Arial" w:hAnsi="Arial" w:cs="Arial" w:hint="eastAsia"/>
          <w:color w:val="FF0000"/>
          <w:shd w:val="clear" w:color="auto" w:fill="FFFFFF"/>
        </w:rPr>
        <w:t>和旋转都</w:t>
      </w:r>
      <w:r>
        <w:rPr>
          <w:rFonts w:ascii="Arial" w:hAnsi="Arial" w:cs="Arial"/>
          <w:color w:val="FF0000"/>
          <w:shd w:val="clear" w:color="auto" w:fill="FFFFFF"/>
        </w:rPr>
        <w:t>会影响图像的</w:t>
      </w:r>
      <w:r>
        <w:rPr>
          <w:rFonts w:ascii="Arial" w:hAnsi="Arial" w:cs="Arial" w:hint="eastAsia"/>
          <w:color w:val="FF0000"/>
          <w:shd w:val="clear" w:color="auto" w:fill="FFFFFF"/>
        </w:rPr>
        <w:t>相位。</w:t>
      </w:r>
    </w:p>
    <w:p w14:paraId="2DC4F081" w14:textId="1BB02D4E" w:rsidR="00E673DB" w:rsidRDefault="00E673DB" w:rsidP="00E673DB">
      <w:pPr>
        <w:ind w:firstLineChars="200" w:firstLine="420"/>
        <w:jc w:val="left"/>
        <w:rPr>
          <w:rFonts w:ascii="仿宋_GB2312" w:eastAsia="仿宋_GB2312"/>
          <w:szCs w:val="21"/>
        </w:rPr>
      </w:pPr>
    </w:p>
    <w:p w14:paraId="50C6B877" w14:textId="29BED540" w:rsidR="00E673DB" w:rsidRPr="00E673DB" w:rsidRDefault="00E673DB" w:rsidP="00E673DB">
      <w:pPr>
        <w:ind w:firstLineChars="200" w:firstLine="420"/>
        <w:jc w:val="left"/>
        <w:rPr>
          <w:rFonts w:ascii="仿宋_GB2312" w:eastAsia="仿宋_GB2312"/>
          <w:szCs w:val="21"/>
        </w:rPr>
      </w:pPr>
      <w:r w:rsidRPr="00E673DB">
        <w:rPr>
          <w:rFonts w:ascii="仿宋_GB2312" w:eastAsia="仿宋_GB2312" w:hint="eastAsia"/>
          <w:szCs w:val="21"/>
        </w:rPr>
        <w:t>k空间中的幅度决定强度信息，相位决定位置位置信息</w:t>
      </w:r>
      <w:r w:rsidR="00F42205">
        <w:rPr>
          <w:rFonts w:ascii="仿宋_GB2312" w:eastAsia="仿宋_GB2312" w:hint="eastAsia"/>
          <w:szCs w:val="21"/>
          <w:vertAlign w:val="superscript"/>
        </w:rPr>
        <w:t>[</w:t>
      </w:r>
      <w:r w:rsidR="00F42205">
        <w:rPr>
          <w:rFonts w:ascii="仿宋_GB2312" w:eastAsia="仿宋_GB2312"/>
          <w:szCs w:val="21"/>
          <w:vertAlign w:val="superscript"/>
        </w:rPr>
        <w:t>2]</w:t>
      </w:r>
      <w:r w:rsidRPr="00E673DB">
        <w:rPr>
          <w:rFonts w:ascii="仿宋_GB2312" w:eastAsia="仿宋_GB2312" w:hint="eastAsia"/>
          <w:szCs w:val="21"/>
        </w:rPr>
        <w:t>。而k空间中储存的是一个复数，其幅度代表</w:t>
      </w:r>
      <w:hyperlink r:id="rId29" w:tgtFrame="_blank" w:history="1">
        <w:r w:rsidRPr="00E673DB">
          <w:rPr>
            <w:rFonts w:ascii="仿宋_GB2312" w:eastAsia="仿宋_GB2312" w:hint="eastAsia"/>
            <w:szCs w:val="21"/>
          </w:rPr>
          <w:t>平面波</w:t>
        </w:r>
      </w:hyperlink>
      <w:r w:rsidRPr="00E673DB">
        <w:rPr>
          <w:rFonts w:ascii="仿宋_GB2312" w:eastAsia="仿宋_GB2312" w:hint="eastAsia"/>
          <w:szCs w:val="21"/>
        </w:rPr>
        <w:t>的波动的大小，相位代表平面波的相位也就是偏离原点的多少。对于自然图像，相位包含了更多的视觉信息。</w:t>
      </w:r>
    </w:p>
    <w:p w14:paraId="2F5474AC" w14:textId="7063BE7C" w:rsidR="00216F9B" w:rsidRDefault="0092071A" w:rsidP="0092071A">
      <w:pPr>
        <w:pStyle w:val="ae"/>
        <w:numPr>
          <w:ilvl w:val="0"/>
          <w:numId w:val="48"/>
        </w:numPr>
        <w:ind w:firstLineChars="0"/>
        <w:rPr>
          <w:rFonts w:ascii="仿宋_GB2312" w:eastAsia="仿宋_GB2312"/>
          <w:sz w:val="28"/>
          <w:szCs w:val="28"/>
        </w:rPr>
      </w:pPr>
      <w:r w:rsidRPr="0092071A">
        <w:rPr>
          <w:rFonts w:ascii="仿宋_GB2312" w:eastAsia="仿宋_GB2312" w:hint="eastAsia"/>
          <w:sz w:val="28"/>
          <w:szCs w:val="28"/>
        </w:rPr>
        <w:t>傅里叶逆变换</w:t>
      </w:r>
    </w:p>
    <w:p w14:paraId="3D8F87EB" w14:textId="0A97064A" w:rsidR="004E0008" w:rsidRDefault="004E0008" w:rsidP="004E0008">
      <w:pPr>
        <w:ind w:firstLineChars="200" w:firstLine="420"/>
        <w:jc w:val="left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选择著名女演员三</w:t>
      </w:r>
      <w:proofErr w:type="gramStart"/>
      <w:r>
        <w:rPr>
          <w:rFonts w:ascii="仿宋_GB2312" w:eastAsia="仿宋_GB2312" w:hint="eastAsia"/>
          <w:szCs w:val="21"/>
        </w:rPr>
        <w:t>上悠亚的</w:t>
      </w:r>
      <w:proofErr w:type="gramEnd"/>
      <w:r>
        <w:rPr>
          <w:rFonts w:ascii="仿宋_GB2312" w:eastAsia="仿宋_GB2312" w:hint="eastAsia"/>
          <w:szCs w:val="21"/>
        </w:rPr>
        <w:t>图像：</w:t>
      </w:r>
    </w:p>
    <w:p w14:paraId="5ED90399" w14:textId="62F5F2B4" w:rsidR="004E0008" w:rsidRDefault="004E0008" w:rsidP="004E0008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drawing>
          <wp:inline distT="0" distB="0" distL="0" distR="0" wp14:anchorId="24FCF3D0" wp14:editId="0094AE78">
            <wp:extent cx="2482694" cy="2351837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ya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0748" cy="2378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CDDAE" w14:textId="44C5BEAA" w:rsidR="004E0008" w:rsidRDefault="004E0008" w:rsidP="004E0008">
      <w:pPr>
        <w:ind w:firstLineChars="200" w:firstLine="420"/>
        <w:jc w:val="center"/>
        <w:rPr>
          <w:rFonts w:ascii="仿宋_GB2312" w:eastAsia="仿宋_GB2312"/>
          <w:szCs w:val="21"/>
        </w:rPr>
      </w:pPr>
    </w:p>
    <w:p w14:paraId="71305A91" w14:textId="7F61BA9A" w:rsidR="004E0008" w:rsidRDefault="004E0008" w:rsidP="004E0008">
      <w:pPr>
        <w:ind w:firstLineChars="200" w:firstLine="420"/>
        <w:jc w:val="left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lastRenderedPageBreak/>
        <w:t>对其灰度化：</w:t>
      </w:r>
    </w:p>
    <w:p w14:paraId="634098E2" w14:textId="19720D06" w:rsidR="004E0008" w:rsidRDefault="004E0008" w:rsidP="004E0008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drawing>
          <wp:inline distT="0" distB="0" distL="0" distR="0" wp14:anchorId="16598A3D" wp14:editId="34F0EAF2">
            <wp:extent cx="3434486" cy="2943082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1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9549" cy="294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32B1D" w14:textId="77777777" w:rsidR="004E0008" w:rsidRDefault="004E0008" w:rsidP="004E0008">
      <w:pPr>
        <w:ind w:firstLineChars="200" w:firstLine="420"/>
        <w:rPr>
          <w:rFonts w:ascii="仿宋_GB2312" w:eastAsia="仿宋_GB2312"/>
          <w:szCs w:val="21"/>
        </w:rPr>
      </w:pP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4E0008" w14:paraId="7627C041" w14:textId="77777777" w:rsidTr="002D01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44D9E4B5" w14:textId="77777777" w:rsidR="004E0008" w:rsidRPr="00AF1520" w:rsidRDefault="004E0008" w:rsidP="002D0168">
            <w:pPr>
              <w:rPr>
                <w:rFonts w:ascii="仿宋_GB2312" w:eastAsia="仿宋_GB2312"/>
                <w:b w:val="0"/>
                <w:szCs w:val="21"/>
              </w:rPr>
            </w:pPr>
            <w:r>
              <w:rPr>
                <w:rFonts w:ascii="仿宋_GB2312" w:eastAsia="仿宋_GB2312" w:hint="eastAsia"/>
                <w:b w:val="0"/>
                <w:szCs w:val="21"/>
              </w:rPr>
              <w:t>图像</w:t>
            </w:r>
            <w:r w:rsidRPr="00AF1520">
              <w:rPr>
                <w:rFonts w:ascii="仿宋_GB2312" w:eastAsia="仿宋_GB2312" w:hint="eastAsia"/>
                <w:b w:val="0"/>
                <w:szCs w:val="21"/>
              </w:rPr>
              <w:t>傅里叶变换</w:t>
            </w:r>
          </w:p>
        </w:tc>
      </w:tr>
      <w:tr w:rsidR="004E0008" w14:paraId="3AAD833E" w14:textId="77777777" w:rsidTr="002D01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0B3864AE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k=</w:t>
            </w: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imread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("sya.png");</w:t>
            </w:r>
          </w:p>
          <w:p w14:paraId="0D7B12E6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k= rgb2gray(k);</w:t>
            </w:r>
          </w:p>
          <w:p w14:paraId="1D0F32B1" w14:textId="77777777" w:rsidR="004E0008" w:rsidRDefault="004E0008" w:rsidP="004E0008">
            <w:pPr>
              <w:rPr>
                <w:rFonts w:ascii="仿宋_GB2312" w:eastAsia="仿宋_GB2312"/>
                <w:bCs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imshow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(k);</w:t>
            </w:r>
          </w:p>
          <w:p w14:paraId="263A6A03" w14:textId="38EAA6D6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f=fft2(k);</w:t>
            </w:r>
          </w:p>
          <w:p w14:paraId="7BE76DD6" w14:textId="1F74E22E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f1=abs(f);</w:t>
            </w:r>
          </w:p>
          <w:p w14:paraId="7A1D0454" w14:textId="03C108A2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f2=log(abs(f));</w:t>
            </w:r>
          </w:p>
          <w:p w14:paraId="3734ED60" w14:textId="10E6DD36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f3=log(abs(</w:t>
            </w: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(f)));</w:t>
            </w:r>
          </w:p>
          <w:p w14:paraId="3DA45D58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imtool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(f</w:t>
            </w: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1,[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>]);</w:t>
            </w:r>
          </w:p>
          <w:p w14:paraId="659DBF06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imtool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(f</w:t>
            </w: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2,[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>]);</w:t>
            </w:r>
          </w:p>
          <w:p w14:paraId="3E35B144" w14:textId="62F5F5E2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imtool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(f</w:t>
            </w: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3,[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>]);</w:t>
            </w:r>
          </w:p>
          <w:p w14:paraId="69837926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f(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>1:20, 20:40)=0;</w:t>
            </w:r>
          </w:p>
          <w:p w14:paraId="425464D8" w14:textId="73CB8D3B" w:rsidR="004E0008" w:rsidRPr="0087191E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imtool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(log(abs(f)</w:t>
            </w: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),[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>]);</w:t>
            </w:r>
          </w:p>
        </w:tc>
      </w:tr>
    </w:tbl>
    <w:p w14:paraId="476A611E" w14:textId="789FB05E" w:rsidR="004E0008" w:rsidRDefault="004E0008" w:rsidP="004E0008">
      <w:pPr>
        <w:ind w:firstLineChars="200" w:firstLine="420"/>
        <w:rPr>
          <w:rFonts w:ascii="仿宋_GB2312" w:eastAsia="仿宋_GB2312"/>
          <w:szCs w:val="21"/>
        </w:rPr>
      </w:pPr>
    </w:p>
    <w:p w14:paraId="213E05AE" w14:textId="279E91AE" w:rsidR="004E0008" w:rsidRDefault="004E0008" w:rsidP="004E0008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得到傅里叶变换的频谱图如下：（左侧为中心化结果）</w:t>
      </w:r>
    </w:p>
    <w:p w14:paraId="2228B5EC" w14:textId="09478CF1" w:rsidR="004E0008" w:rsidRDefault="004E0008" w:rsidP="004E0008">
      <w:pPr>
        <w:ind w:firstLineChars="200" w:firstLine="420"/>
        <w:rPr>
          <w:rFonts w:ascii="仿宋_GB2312" w:eastAsia="仿宋_GB2312"/>
          <w:szCs w:val="21"/>
        </w:rPr>
      </w:pPr>
      <w:r w:rsidRPr="004E0008">
        <w:rPr>
          <w:rFonts w:ascii="仿宋_GB2312" w:eastAsia="仿宋_GB2312"/>
          <w:noProof/>
          <w:szCs w:val="21"/>
        </w:rPr>
        <w:drawing>
          <wp:inline distT="0" distB="0" distL="0" distR="0" wp14:anchorId="5C08D0E1" wp14:editId="7A5D6217">
            <wp:extent cx="2663514" cy="2542032"/>
            <wp:effectExtent l="0" t="0" r="381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66583" cy="254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int="eastAsia"/>
          <w:szCs w:val="21"/>
        </w:rPr>
        <w:t xml:space="preserve"> </w:t>
      </w:r>
      <w:r w:rsidRPr="004E0008">
        <w:rPr>
          <w:rFonts w:ascii="仿宋_GB2312" w:eastAsia="仿宋_GB2312"/>
          <w:noProof/>
          <w:szCs w:val="21"/>
        </w:rPr>
        <w:drawing>
          <wp:inline distT="0" distB="0" distL="0" distR="0" wp14:anchorId="716C5816" wp14:editId="32A4D582">
            <wp:extent cx="2651760" cy="2527647"/>
            <wp:effectExtent l="0" t="0" r="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70906" cy="2545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6AD07" w14:textId="5974C122" w:rsidR="004E0008" w:rsidRDefault="004E0008" w:rsidP="004E0008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lastRenderedPageBreak/>
        <w:t>对图像进行逆变换：</w:t>
      </w:r>
    </w:p>
    <w:tbl>
      <w:tblPr>
        <w:tblStyle w:val="6"/>
        <w:tblW w:w="0" w:type="auto"/>
        <w:tblInd w:w="421" w:type="dxa"/>
        <w:tblLook w:val="04A0" w:firstRow="1" w:lastRow="0" w:firstColumn="1" w:lastColumn="0" w:noHBand="0" w:noVBand="1"/>
      </w:tblPr>
      <w:tblGrid>
        <w:gridCol w:w="8646"/>
      </w:tblGrid>
      <w:tr w:rsidR="004E0008" w14:paraId="3DC17CED" w14:textId="77777777" w:rsidTr="002D01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3A7BE308" w14:textId="62EAC83C" w:rsidR="004E0008" w:rsidRPr="00AF1520" w:rsidRDefault="004E0008" w:rsidP="002D0168">
            <w:pPr>
              <w:rPr>
                <w:rFonts w:ascii="仿宋_GB2312" w:eastAsia="仿宋_GB2312"/>
                <w:b w:val="0"/>
                <w:szCs w:val="21"/>
              </w:rPr>
            </w:pPr>
            <w:r>
              <w:rPr>
                <w:rFonts w:ascii="仿宋_GB2312" w:eastAsia="仿宋_GB2312" w:hint="eastAsia"/>
                <w:b w:val="0"/>
                <w:szCs w:val="21"/>
              </w:rPr>
              <w:t>逆</w:t>
            </w:r>
            <w:r w:rsidRPr="00AF1520">
              <w:rPr>
                <w:rFonts w:ascii="仿宋_GB2312" w:eastAsia="仿宋_GB2312" w:hint="eastAsia"/>
                <w:b w:val="0"/>
                <w:szCs w:val="21"/>
              </w:rPr>
              <w:t>变换</w:t>
            </w:r>
          </w:p>
        </w:tc>
      </w:tr>
      <w:tr w:rsidR="004E0008" w14:paraId="533AEE12" w14:textId="77777777" w:rsidTr="002D01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46" w:type="dxa"/>
          </w:tcPr>
          <w:p w14:paraId="3A981272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j=ifft2(f);</w:t>
            </w:r>
          </w:p>
          <w:p w14:paraId="2AF21D83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j1=log(abs(j));</w:t>
            </w:r>
          </w:p>
          <w:p w14:paraId="19710FDB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j2=</w:t>
            </w: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(j);</w:t>
            </w:r>
          </w:p>
          <w:p w14:paraId="666DF0F0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j3=</w:t>
            </w: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fftshift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(j2);</w:t>
            </w:r>
          </w:p>
          <w:p w14:paraId="4C8B3156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f(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>1:20, 20:40)=0;</w:t>
            </w:r>
          </w:p>
          <w:p w14:paraId="37285A16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r w:rsidRPr="004E0008">
              <w:rPr>
                <w:rFonts w:ascii="仿宋_GB2312" w:eastAsia="仿宋_GB2312"/>
                <w:b w:val="0"/>
                <w:szCs w:val="21"/>
              </w:rPr>
              <w:t>j4=ifft2(f);</w:t>
            </w:r>
          </w:p>
          <w:p w14:paraId="5045C7A7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imtool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</w:t>
            </w: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j,[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>]);</w:t>
            </w:r>
          </w:p>
          <w:p w14:paraId="200922D1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imtool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(j</w:t>
            </w: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1,[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 xml:space="preserve">]); </w:t>
            </w:r>
          </w:p>
          <w:p w14:paraId="19897AE7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imtool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(j</w:t>
            </w: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2,[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>]);</w:t>
            </w:r>
          </w:p>
          <w:p w14:paraId="4A3CB4A0" w14:textId="77777777" w:rsidR="004E0008" w:rsidRPr="004E0008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imtool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(j3,[]);%j and j3 are same.</w:t>
            </w:r>
          </w:p>
          <w:p w14:paraId="0D5D66BC" w14:textId="15EA4D9F" w:rsidR="004E0008" w:rsidRPr="0087191E" w:rsidRDefault="004E0008" w:rsidP="004E0008">
            <w:pPr>
              <w:rPr>
                <w:rFonts w:ascii="仿宋_GB2312" w:eastAsia="仿宋_GB2312"/>
                <w:b w:val="0"/>
                <w:szCs w:val="21"/>
              </w:rPr>
            </w:pPr>
            <w:proofErr w:type="spellStart"/>
            <w:r w:rsidRPr="004E0008">
              <w:rPr>
                <w:rFonts w:ascii="仿宋_GB2312" w:eastAsia="仿宋_GB2312"/>
                <w:b w:val="0"/>
                <w:szCs w:val="21"/>
              </w:rPr>
              <w:t>imtool</w:t>
            </w:r>
            <w:proofErr w:type="spellEnd"/>
            <w:r w:rsidRPr="004E0008">
              <w:rPr>
                <w:rFonts w:ascii="仿宋_GB2312" w:eastAsia="仿宋_GB2312"/>
                <w:b w:val="0"/>
                <w:szCs w:val="21"/>
              </w:rPr>
              <w:t>(abs(j4</w:t>
            </w:r>
            <w:proofErr w:type="gramStart"/>
            <w:r w:rsidRPr="004E0008">
              <w:rPr>
                <w:rFonts w:ascii="仿宋_GB2312" w:eastAsia="仿宋_GB2312"/>
                <w:b w:val="0"/>
                <w:szCs w:val="21"/>
              </w:rPr>
              <w:t>),[</w:t>
            </w:r>
            <w:proofErr w:type="gramEnd"/>
            <w:r w:rsidRPr="004E0008">
              <w:rPr>
                <w:rFonts w:ascii="仿宋_GB2312" w:eastAsia="仿宋_GB2312"/>
                <w:b w:val="0"/>
                <w:szCs w:val="21"/>
              </w:rPr>
              <w:t>]);</w:t>
            </w:r>
          </w:p>
        </w:tc>
      </w:tr>
    </w:tbl>
    <w:p w14:paraId="6F221B07" w14:textId="77777777" w:rsidR="004E0008" w:rsidRPr="004E0008" w:rsidRDefault="004E0008" w:rsidP="004E0008">
      <w:pPr>
        <w:ind w:firstLineChars="200" w:firstLine="420"/>
        <w:rPr>
          <w:rFonts w:ascii="仿宋_GB2312" w:eastAsia="仿宋_GB2312"/>
          <w:szCs w:val="21"/>
        </w:rPr>
      </w:pPr>
    </w:p>
    <w:p w14:paraId="12A31DB0" w14:textId="56B3900A" w:rsidR="004E0008" w:rsidRDefault="004E0008" w:rsidP="004E0008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图像的直接逆变换结果：</w:t>
      </w:r>
    </w:p>
    <w:p w14:paraId="41A9AF64" w14:textId="623E0059" w:rsidR="004E0008" w:rsidRDefault="0095333B" w:rsidP="004E0008">
      <w:pPr>
        <w:ind w:firstLineChars="200" w:firstLine="420"/>
        <w:jc w:val="center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noProof/>
          <w:szCs w:val="21"/>
        </w:rPr>
        <w:drawing>
          <wp:inline distT="0" distB="0" distL="0" distR="0" wp14:anchorId="7FA03C75" wp14:editId="413C4472">
            <wp:extent cx="3434486" cy="2943082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1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9549" cy="294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43800" w14:textId="3F914A94" w:rsidR="004E0008" w:rsidRDefault="0095333B" w:rsidP="004E0008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t>在</w:t>
      </w:r>
      <w:proofErr w:type="gramStart"/>
      <w:r>
        <w:rPr>
          <w:rFonts w:ascii="仿宋_GB2312" w:eastAsia="仿宋_GB2312" w:hint="eastAsia"/>
          <w:szCs w:val="21"/>
        </w:rPr>
        <w:t>移除了</w:t>
      </w:r>
      <w:proofErr w:type="gramEnd"/>
      <w:r>
        <w:rPr>
          <w:rFonts w:ascii="仿宋_GB2312" w:eastAsia="仿宋_GB2312" w:hint="eastAsia"/>
          <w:szCs w:val="21"/>
        </w:rPr>
        <w:t>一些频率后的逆傅里叶变换：</w:t>
      </w:r>
    </w:p>
    <w:p w14:paraId="43E6F1B2" w14:textId="2083DEB3" w:rsidR="0095333B" w:rsidRDefault="0095333B" w:rsidP="0095333B">
      <w:pPr>
        <w:ind w:firstLineChars="200" w:firstLine="420"/>
        <w:jc w:val="center"/>
        <w:rPr>
          <w:rFonts w:ascii="仿宋_GB2312" w:eastAsia="仿宋_GB2312"/>
          <w:szCs w:val="21"/>
        </w:rPr>
      </w:pPr>
      <w:r w:rsidRPr="0095333B">
        <w:rPr>
          <w:rFonts w:ascii="仿宋_GB2312" w:eastAsia="仿宋_GB2312"/>
          <w:noProof/>
          <w:szCs w:val="21"/>
        </w:rPr>
        <w:drawing>
          <wp:inline distT="0" distB="0" distL="0" distR="0" wp14:anchorId="407C1A98" wp14:editId="0F35DD9F">
            <wp:extent cx="2969971" cy="2862664"/>
            <wp:effectExtent l="0" t="0" r="190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71731" cy="286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AA7BB" w14:textId="77777777" w:rsidR="0095333B" w:rsidRDefault="0095333B" w:rsidP="0095333B">
      <w:pPr>
        <w:ind w:firstLineChars="200" w:firstLine="420"/>
        <w:rPr>
          <w:rFonts w:ascii="仿宋_GB2312" w:eastAsia="仿宋_GB2312"/>
          <w:szCs w:val="21"/>
        </w:rPr>
      </w:pPr>
      <w:r>
        <w:rPr>
          <w:rFonts w:ascii="仿宋_GB2312" w:eastAsia="仿宋_GB2312" w:hint="eastAsia"/>
          <w:szCs w:val="21"/>
        </w:rPr>
        <w:lastRenderedPageBreak/>
        <w:t>结论：</w:t>
      </w:r>
    </w:p>
    <w:p w14:paraId="7E034CDE" w14:textId="7E3958A6" w:rsidR="0095333B" w:rsidRPr="0095333B" w:rsidRDefault="0095333B" w:rsidP="0095333B">
      <w:pPr>
        <w:pStyle w:val="ae"/>
        <w:numPr>
          <w:ilvl w:val="0"/>
          <w:numId w:val="49"/>
        </w:numPr>
        <w:ind w:firstLineChars="0"/>
        <w:rPr>
          <w:rFonts w:ascii="仿宋_GB2312" w:eastAsia="仿宋_GB2312"/>
          <w:color w:val="FF0000"/>
          <w:szCs w:val="21"/>
        </w:rPr>
      </w:pPr>
      <w:r w:rsidRPr="0095333B">
        <w:rPr>
          <w:rFonts w:ascii="仿宋_GB2312" w:eastAsia="仿宋_GB2312"/>
          <w:color w:val="FF0000"/>
          <w:szCs w:val="21"/>
        </w:rPr>
        <w:t>图像和傅里叶变换图像之间没有一一对应的关系</w:t>
      </w:r>
    </w:p>
    <w:p w14:paraId="790AC699" w14:textId="4A82CCCE" w:rsidR="0095333B" w:rsidRPr="0095333B" w:rsidRDefault="0095333B" w:rsidP="0095333B">
      <w:pPr>
        <w:pStyle w:val="ae"/>
        <w:numPr>
          <w:ilvl w:val="0"/>
          <w:numId w:val="49"/>
        </w:numPr>
        <w:ind w:firstLineChars="0"/>
        <w:rPr>
          <w:rFonts w:ascii="仿宋_GB2312" w:eastAsia="仿宋_GB2312"/>
          <w:color w:val="FF0000"/>
          <w:szCs w:val="21"/>
        </w:rPr>
      </w:pPr>
      <w:r w:rsidRPr="0095333B">
        <w:rPr>
          <w:rFonts w:ascii="仿宋_GB2312" w:eastAsia="仿宋_GB2312" w:hint="eastAsia"/>
          <w:color w:val="FF0000"/>
          <w:szCs w:val="21"/>
        </w:rPr>
        <w:t>如果从频域图像中去除低频部分，则空间域图像将变得模糊。</w:t>
      </w:r>
    </w:p>
    <w:p w14:paraId="689D545C" w14:textId="77777777" w:rsidR="0095333B" w:rsidRPr="004E0008" w:rsidRDefault="0095333B" w:rsidP="0095333B">
      <w:pPr>
        <w:ind w:firstLineChars="200" w:firstLine="420"/>
        <w:rPr>
          <w:rFonts w:ascii="仿宋_GB2312" w:eastAsia="仿宋_GB2312"/>
          <w:szCs w:val="21"/>
        </w:rPr>
      </w:pPr>
    </w:p>
    <w:p w14:paraId="1C0629F9" w14:textId="11DE6853" w:rsidR="00002744" w:rsidRDefault="00E607FC" w:rsidP="00002744">
      <w:pPr>
        <w:rPr>
          <w:b/>
          <w:kern w:val="0"/>
          <w:szCs w:val="21"/>
        </w:rPr>
      </w:pPr>
      <w:r>
        <w:rPr>
          <w:rFonts w:hint="eastAsia"/>
          <w:b/>
          <w:kern w:val="0"/>
          <w:szCs w:val="21"/>
        </w:rPr>
        <w:t>参考文献</w:t>
      </w:r>
      <w:r w:rsidR="00002744" w:rsidRPr="00C160B6">
        <w:rPr>
          <w:b/>
          <w:kern w:val="0"/>
          <w:szCs w:val="21"/>
        </w:rPr>
        <w:t>：</w:t>
      </w:r>
    </w:p>
    <w:p w14:paraId="271144F0" w14:textId="66F16270" w:rsidR="003F4178" w:rsidRDefault="00AD4CC1" w:rsidP="00002744">
      <w:pPr>
        <w:rPr>
          <w:rFonts w:ascii="仿宋_GB2312" w:eastAsia="仿宋_GB2312" w:hAnsi="Arial" w:cs="Arial"/>
          <w:color w:val="222222"/>
          <w:sz w:val="20"/>
          <w:szCs w:val="20"/>
          <w:shd w:val="clear" w:color="auto" w:fill="FFFFFF"/>
        </w:rPr>
      </w:pPr>
      <w:r>
        <w:rPr>
          <w:rFonts w:ascii="仿宋_GB2312" w:eastAsia="仿宋_GB2312" w:hAnsi="Arial" w:cs="Arial" w:hint="eastAsia"/>
          <w:color w:val="222222"/>
          <w:sz w:val="20"/>
          <w:szCs w:val="20"/>
          <w:shd w:val="clear" w:color="auto" w:fill="FFFFFF"/>
        </w:rPr>
        <w:t>[</w:t>
      </w:r>
      <w:r>
        <w:rPr>
          <w:rFonts w:ascii="仿宋_GB2312" w:eastAsia="仿宋_GB2312" w:hAnsi="Arial" w:cs="Arial"/>
          <w:color w:val="222222"/>
          <w:sz w:val="20"/>
          <w:szCs w:val="20"/>
          <w:shd w:val="clear" w:color="auto" w:fill="FFFFFF"/>
        </w:rPr>
        <w:t>1]</w:t>
      </w:r>
      <w:r w:rsidR="00E673DB">
        <w:rPr>
          <w:rFonts w:ascii="仿宋_GB2312" w:eastAsia="仿宋_GB2312" w:hAnsi="Arial" w:cs="Arial"/>
          <w:color w:val="222222"/>
          <w:sz w:val="20"/>
          <w:szCs w:val="20"/>
          <w:shd w:val="clear" w:color="auto" w:fill="FFFFFF"/>
        </w:rPr>
        <w:t xml:space="preserve"> </w:t>
      </w:r>
      <w:proofErr w:type="gramStart"/>
      <w:r w:rsidRPr="00AD4CC1">
        <w:rPr>
          <w:rFonts w:ascii="仿宋_GB2312" w:eastAsia="仿宋_GB2312" w:hAnsi="Arial" w:cs="Arial" w:hint="eastAsia"/>
          <w:color w:val="222222"/>
          <w:sz w:val="20"/>
          <w:szCs w:val="20"/>
          <w:shd w:val="clear" w:color="auto" w:fill="FFFFFF"/>
        </w:rPr>
        <w:t>冷建华</w:t>
      </w:r>
      <w:proofErr w:type="gramEnd"/>
      <w:r w:rsidRPr="00AD4CC1">
        <w:rPr>
          <w:rFonts w:ascii="仿宋_GB2312" w:eastAsia="仿宋_GB2312" w:hAnsi="Arial" w:cs="Arial" w:hint="eastAsia"/>
          <w:color w:val="222222"/>
          <w:sz w:val="20"/>
          <w:szCs w:val="20"/>
          <w:shd w:val="clear" w:color="auto" w:fill="FFFFFF"/>
        </w:rPr>
        <w:t>.</w:t>
      </w:r>
      <w:r w:rsidRPr="00AD4CC1">
        <w:rPr>
          <w:rFonts w:ascii="仿宋_GB2312" w:eastAsia="仿宋_GB2312" w:hAnsi="Arial" w:cs="Arial" w:hint="eastAsia"/>
          <w:color w:val="222222"/>
          <w:sz w:val="20"/>
          <w:szCs w:val="20"/>
          <w:shd w:val="clear" w:color="auto" w:fill="FFFFFF"/>
        </w:rPr>
        <w:t> </w:t>
      </w:r>
      <w:r w:rsidRPr="00AD4CC1">
        <w:rPr>
          <w:rFonts w:ascii="仿宋_GB2312" w:eastAsia="仿宋_GB2312" w:hAnsi="Arial" w:cs="Arial" w:hint="eastAsia"/>
          <w:i/>
          <w:iCs/>
          <w:color w:val="222222"/>
          <w:sz w:val="20"/>
          <w:szCs w:val="20"/>
          <w:shd w:val="clear" w:color="auto" w:fill="FFFFFF"/>
        </w:rPr>
        <w:t>傅里叶变换</w:t>
      </w:r>
      <w:r w:rsidRPr="00AD4CC1">
        <w:rPr>
          <w:rFonts w:ascii="仿宋_GB2312" w:eastAsia="仿宋_GB2312" w:hAnsi="Arial" w:cs="Arial" w:hint="eastAsia"/>
          <w:color w:val="222222"/>
          <w:sz w:val="20"/>
          <w:szCs w:val="20"/>
          <w:shd w:val="clear" w:color="auto" w:fill="FFFFFF"/>
        </w:rPr>
        <w:t>. 清华大学出版社有限公司, 2004.</w:t>
      </w:r>
    </w:p>
    <w:p w14:paraId="2305FC21" w14:textId="5DDF9F5C" w:rsidR="00AD4CC1" w:rsidRPr="00AD4CC1" w:rsidRDefault="00E673DB" w:rsidP="00002744">
      <w:pPr>
        <w:rPr>
          <w:rFonts w:ascii="仿宋_GB2312" w:eastAsia="仿宋_GB2312"/>
          <w:color w:val="000000"/>
          <w:sz w:val="18"/>
        </w:rPr>
      </w:pPr>
      <w:r>
        <w:rPr>
          <w:rFonts w:ascii="仿宋_GB2312" w:eastAsia="仿宋_GB2312" w:hint="eastAsia"/>
          <w:color w:val="000000"/>
          <w:sz w:val="18"/>
        </w:rPr>
        <w:t>[</w:t>
      </w:r>
      <w:r>
        <w:rPr>
          <w:rFonts w:ascii="仿宋_GB2312" w:eastAsia="仿宋_GB2312"/>
          <w:color w:val="000000"/>
          <w:sz w:val="18"/>
        </w:rPr>
        <w:t>2]</w:t>
      </w:r>
      <w:r w:rsidRPr="00E673DB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>
        <w:rPr>
          <w:rFonts w:ascii="Arial" w:hAnsi="Arial" w:cs="Arial"/>
          <w:color w:val="222222"/>
          <w:sz w:val="20"/>
          <w:szCs w:val="20"/>
          <w:shd w:val="clear" w:color="auto" w:fill="FFFFFF"/>
        </w:rPr>
        <w:t>张敏</w:t>
      </w:r>
      <w:r>
        <w:rPr>
          <w:rFonts w:ascii="Arial" w:hAnsi="Arial" w:cs="Arial"/>
          <w:color w:val="222222"/>
          <w:sz w:val="20"/>
          <w:szCs w:val="20"/>
          <w:shd w:val="clear" w:color="auto" w:fill="FFFFFF"/>
        </w:rPr>
        <w:t>, et al. "</w:t>
      </w:r>
      <w:r>
        <w:rPr>
          <w:rFonts w:ascii="Arial" w:hAnsi="Arial" w:cs="Arial"/>
          <w:color w:val="222222"/>
          <w:sz w:val="20"/>
          <w:szCs w:val="20"/>
          <w:shd w:val="clear" w:color="auto" w:fill="FFFFFF"/>
        </w:rPr>
        <w:t>二维快速傅里叶变换干涉图相位提取误差分析</w:t>
      </w:r>
      <w:r>
        <w:rPr>
          <w:rFonts w:ascii="Arial" w:hAnsi="Arial" w:cs="Arial"/>
          <w:color w:val="222222"/>
          <w:sz w:val="20"/>
          <w:szCs w:val="20"/>
          <w:shd w:val="clear" w:color="auto" w:fill="FFFFFF"/>
        </w:rPr>
        <w:t>." </w:t>
      </w:r>
      <w:r>
        <w:rPr>
          <w:rFonts w:ascii="Arial" w:hAnsi="Arial" w:cs="Arial"/>
          <w:i/>
          <w:iCs/>
          <w:color w:val="222222"/>
          <w:sz w:val="20"/>
          <w:szCs w:val="20"/>
          <w:shd w:val="clear" w:color="auto" w:fill="FFFFFF"/>
        </w:rPr>
        <w:t>中国激光</w:t>
      </w:r>
      <w:r>
        <w:rPr>
          <w:rFonts w:ascii="Arial" w:hAnsi="Arial" w:cs="Arial"/>
          <w:color w:val="222222"/>
          <w:sz w:val="20"/>
          <w:szCs w:val="20"/>
          <w:shd w:val="clear" w:color="auto" w:fill="FFFFFF"/>
        </w:rPr>
        <w:t> 3 (2013): 179-184.</w:t>
      </w:r>
    </w:p>
    <w:p w14:paraId="5C8E84BA" w14:textId="77777777" w:rsidR="00002744" w:rsidRPr="001E6D65" w:rsidRDefault="00F838C6" w:rsidP="00F838C6">
      <w:pPr>
        <w:pStyle w:val="a3"/>
      </w:pPr>
      <w:r w:rsidRPr="001E6D65">
        <w:rPr>
          <w:rFonts w:ascii="仿宋_GB2312" w:eastAsia="仿宋_GB2312" w:hint="eastAsia"/>
          <w:sz w:val="18"/>
          <w:szCs w:val="18"/>
        </w:rPr>
        <w:t>备注：以上</w:t>
      </w:r>
      <w:r>
        <w:rPr>
          <w:rFonts w:ascii="仿宋_GB2312" w:eastAsia="仿宋_GB2312" w:hint="eastAsia"/>
          <w:sz w:val="18"/>
          <w:szCs w:val="18"/>
        </w:rPr>
        <w:t>各项空白处若</w:t>
      </w:r>
      <w:r w:rsidR="001767B5">
        <w:rPr>
          <w:rFonts w:ascii="仿宋_GB2312" w:eastAsia="仿宋_GB2312" w:hint="eastAsia"/>
          <w:sz w:val="18"/>
          <w:szCs w:val="18"/>
        </w:rPr>
        <w:t>填写</w:t>
      </w:r>
      <w:r w:rsidRPr="001E6D65">
        <w:rPr>
          <w:rFonts w:ascii="仿宋_GB2312" w:eastAsia="仿宋_GB2312" w:hint="eastAsia"/>
          <w:sz w:val="18"/>
          <w:szCs w:val="18"/>
        </w:rPr>
        <w:t>不够，可自行扩展</w:t>
      </w:r>
    </w:p>
    <w:sectPr w:rsidR="00002744" w:rsidRPr="001E6D65" w:rsidSect="004965EF">
      <w:footerReference w:type="even" r:id="rId35"/>
      <w:footerReference w:type="default" r:id="rId36"/>
      <w:pgSz w:w="11906" w:h="16838" w:code="9"/>
      <w:pgMar w:top="1247" w:right="1134" w:bottom="936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185A6F" w14:textId="77777777" w:rsidR="00C31778" w:rsidRDefault="00C31778">
      <w:r>
        <w:separator/>
      </w:r>
    </w:p>
  </w:endnote>
  <w:endnote w:type="continuationSeparator" w:id="0">
    <w:p w14:paraId="5A9B9B0F" w14:textId="77777777" w:rsidR="00C31778" w:rsidRDefault="00C317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CF3F30" w14:textId="77777777" w:rsidR="004E21EF" w:rsidRDefault="004E21EF" w:rsidP="001238FA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7BB81BAE" w14:textId="77777777" w:rsidR="004E21EF" w:rsidRDefault="004E21EF" w:rsidP="00693AEC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D3974E" w14:textId="77777777" w:rsidR="004E21EF" w:rsidRDefault="004E21EF" w:rsidP="00693AEC">
    <w:pPr>
      <w:pStyle w:val="a5"/>
      <w:ind w:right="360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2E7B04">
      <w:rPr>
        <w:noProof/>
        <w:kern w:val="0"/>
        <w:szCs w:val="21"/>
      </w:rPr>
      <w:t>2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2E7B04">
      <w:rPr>
        <w:noProof/>
        <w:kern w:val="0"/>
        <w:szCs w:val="21"/>
      </w:rPr>
      <w:t>2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293A54" w14:textId="77777777" w:rsidR="00C31778" w:rsidRDefault="00C31778">
      <w:r>
        <w:separator/>
      </w:r>
    </w:p>
  </w:footnote>
  <w:footnote w:type="continuationSeparator" w:id="0">
    <w:p w14:paraId="2E575AB4" w14:textId="77777777" w:rsidR="00C31778" w:rsidRDefault="00C317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1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 w15:restartNumberingAfterBreak="0">
    <w:nsid w:val="00000002"/>
    <w:multiLevelType w:val="singleLevel"/>
    <w:tmpl w:val="00000002"/>
    <w:lvl w:ilvl="0">
      <w:start w:val="1"/>
      <w:numFmt w:val="bullet"/>
      <w:lvlText w:val="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" w15:restartNumberingAfterBreak="0">
    <w:nsid w:val="00000003"/>
    <w:multiLevelType w:val="singleLevel"/>
    <w:tmpl w:val="00000003"/>
    <w:lvl w:ilvl="0">
      <w:start w:val="1"/>
      <w:numFmt w:val="bullet"/>
      <w:lvlText w:val="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" w15:restartNumberingAfterBreak="0">
    <w:nsid w:val="06214F03"/>
    <w:multiLevelType w:val="hybridMultilevel"/>
    <w:tmpl w:val="BE86C35A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226E1977"/>
    <w:multiLevelType w:val="multilevel"/>
    <w:tmpl w:val="E1422412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2%1）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none"/>
      <w:lvlText w:val="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5" w15:restartNumberingAfterBreak="0">
    <w:nsid w:val="236A547B"/>
    <w:multiLevelType w:val="hybridMultilevel"/>
    <w:tmpl w:val="8DDE236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25D92372"/>
    <w:multiLevelType w:val="hybridMultilevel"/>
    <w:tmpl w:val="199CF8B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7" w15:restartNumberingAfterBreak="0">
    <w:nsid w:val="2AEB4689"/>
    <w:multiLevelType w:val="hybridMultilevel"/>
    <w:tmpl w:val="7FF8E16A"/>
    <w:lvl w:ilvl="0" w:tplc="EC76FC3A">
      <w:start w:val="1"/>
      <w:numFmt w:val="japaneseCounting"/>
      <w:lvlText w:val="%1、"/>
      <w:lvlJc w:val="left"/>
      <w:pPr>
        <w:ind w:left="680" w:hanging="260"/>
      </w:pPr>
    </w:lvl>
    <w:lvl w:ilvl="1" w:tplc="04090019">
      <w:start w:val="1"/>
      <w:numFmt w:val="lowerLetter"/>
      <w:lvlText w:val="%2)"/>
      <w:lvlJc w:val="left"/>
      <w:pPr>
        <w:ind w:left="1030" w:hanging="420"/>
      </w:pPr>
    </w:lvl>
    <w:lvl w:ilvl="2" w:tplc="0409001B">
      <w:start w:val="1"/>
      <w:numFmt w:val="lowerRoman"/>
      <w:lvlText w:val="%3."/>
      <w:lvlJc w:val="right"/>
      <w:pPr>
        <w:ind w:left="1450" w:hanging="420"/>
      </w:pPr>
    </w:lvl>
    <w:lvl w:ilvl="3" w:tplc="0409000F">
      <w:start w:val="1"/>
      <w:numFmt w:val="decimal"/>
      <w:lvlText w:val="%4."/>
      <w:lvlJc w:val="left"/>
      <w:pPr>
        <w:ind w:left="1870" w:hanging="420"/>
      </w:pPr>
    </w:lvl>
    <w:lvl w:ilvl="4" w:tplc="04090019">
      <w:start w:val="1"/>
      <w:numFmt w:val="lowerLetter"/>
      <w:lvlText w:val="%5)"/>
      <w:lvlJc w:val="left"/>
      <w:pPr>
        <w:ind w:left="2290" w:hanging="420"/>
      </w:pPr>
    </w:lvl>
    <w:lvl w:ilvl="5" w:tplc="0409001B">
      <w:start w:val="1"/>
      <w:numFmt w:val="lowerRoman"/>
      <w:lvlText w:val="%6."/>
      <w:lvlJc w:val="right"/>
      <w:pPr>
        <w:ind w:left="2710" w:hanging="420"/>
      </w:pPr>
    </w:lvl>
    <w:lvl w:ilvl="6" w:tplc="0409000F">
      <w:start w:val="1"/>
      <w:numFmt w:val="decimal"/>
      <w:lvlText w:val="%7."/>
      <w:lvlJc w:val="left"/>
      <w:pPr>
        <w:ind w:left="3130" w:hanging="420"/>
      </w:pPr>
    </w:lvl>
    <w:lvl w:ilvl="7" w:tplc="04090019">
      <w:start w:val="1"/>
      <w:numFmt w:val="lowerLetter"/>
      <w:lvlText w:val="%8)"/>
      <w:lvlJc w:val="left"/>
      <w:pPr>
        <w:ind w:left="3550" w:hanging="420"/>
      </w:pPr>
    </w:lvl>
    <w:lvl w:ilvl="8" w:tplc="0409001B">
      <w:start w:val="1"/>
      <w:numFmt w:val="lowerRoman"/>
      <w:lvlText w:val="%9."/>
      <w:lvlJc w:val="right"/>
      <w:pPr>
        <w:ind w:left="3970" w:hanging="420"/>
      </w:pPr>
    </w:lvl>
  </w:abstractNum>
  <w:abstractNum w:abstractNumId="8" w15:restartNumberingAfterBreak="0">
    <w:nsid w:val="2B7C7300"/>
    <w:multiLevelType w:val="hybridMultilevel"/>
    <w:tmpl w:val="18A0F89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9" w15:restartNumberingAfterBreak="0">
    <w:nsid w:val="2DA302B2"/>
    <w:multiLevelType w:val="hybridMultilevel"/>
    <w:tmpl w:val="F27AC9DC"/>
    <w:lvl w:ilvl="0" w:tplc="EC76FC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9CE8D5C2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 w15:restartNumberingAfterBreak="0">
    <w:nsid w:val="30D21DC7"/>
    <w:multiLevelType w:val="hybridMultilevel"/>
    <w:tmpl w:val="02804B8A"/>
    <w:lvl w:ilvl="0" w:tplc="04090019">
      <w:start w:val="1"/>
      <w:numFmt w:val="lowerLetter"/>
      <w:lvlText w:val="%1)"/>
      <w:lvlJc w:val="left"/>
      <w:pPr>
        <w:ind w:left="610" w:hanging="420"/>
      </w:pPr>
    </w:lvl>
    <w:lvl w:ilvl="1" w:tplc="04090019">
      <w:start w:val="1"/>
      <w:numFmt w:val="lowerLetter"/>
      <w:lvlText w:val="%2)"/>
      <w:lvlJc w:val="left"/>
      <w:pPr>
        <w:ind w:left="1030" w:hanging="420"/>
      </w:pPr>
    </w:lvl>
    <w:lvl w:ilvl="2" w:tplc="0409001B">
      <w:start w:val="1"/>
      <w:numFmt w:val="lowerRoman"/>
      <w:lvlText w:val="%3."/>
      <w:lvlJc w:val="right"/>
      <w:pPr>
        <w:ind w:left="1450" w:hanging="420"/>
      </w:pPr>
    </w:lvl>
    <w:lvl w:ilvl="3" w:tplc="0409000F">
      <w:start w:val="1"/>
      <w:numFmt w:val="decimal"/>
      <w:lvlText w:val="%4."/>
      <w:lvlJc w:val="left"/>
      <w:pPr>
        <w:ind w:left="1870" w:hanging="420"/>
      </w:pPr>
    </w:lvl>
    <w:lvl w:ilvl="4" w:tplc="04090019">
      <w:start w:val="1"/>
      <w:numFmt w:val="lowerLetter"/>
      <w:lvlText w:val="%5)"/>
      <w:lvlJc w:val="left"/>
      <w:pPr>
        <w:ind w:left="2290" w:hanging="420"/>
      </w:pPr>
    </w:lvl>
    <w:lvl w:ilvl="5" w:tplc="0409001B">
      <w:start w:val="1"/>
      <w:numFmt w:val="lowerRoman"/>
      <w:lvlText w:val="%6."/>
      <w:lvlJc w:val="right"/>
      <w:pPr>
        <w:ind w:left="2710" w:hanging="420"/>
      </w:pPr>
    </w:lvl>
    <w:lvl w:ilvl="6" w:tplc="0409000F">
      <w:start w:val="1"/>
      <w:numFmt w:val="decimal"/>
      <w:lvlText w:val="%7."/>
      <w:lvlJc w:val="left"/>
      <w:pPr>
        <w:ind w:left="3130" w:hanging="420"/>
      </w:pPr>
    </w:lvl>
    <w:lvl w:ilvl="7" w:tplc="04090019">
      <w:start w:val="1"/>
      <w:numFmt w:val="lowerLetter"/>
      <w:lvlText w:val="%8)"/>
      <w:lvlJc w:val="left"/>
      <w:pPr>
        <w:ind w:left="3550" w:hanging="420"/>
      </w:pPr>
    </w:lvl>
    <w:lvl w:ilvl="8" w:tplc="0409001B">
      <w:start w:val="1"/>
      <w:numFmt w:val="lowerRoman"/>
      <w:lvlText w:val="%9."/>
      <w:lvlJc w:val="right"/>
      <w:pPr>
        <w:ind w:left="3970" w:hanging="420"/>
      </w:pPr>
    </w:lvl>
  </w:abstractNum>
  <w:abstractNum w:abstractNumId="11" w15:restartNumberingAfterBreak="0">
    <w:nsid w:val="327022A7"/>
    <w:multiLevelType w:val="hybridMultilevel"/>
    <w:tmpl w:val="38A0A8F0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9C7E1DEC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 w15:restartNumberingAfterBreak="0">
    <w:nsid w:val="3359116C"/>
    <w:multiLevelType w:val="hybridMultilevel"/>
    <w:tmpl w:val="D250FBE6"/>
    <w:lvl w:ilvl="0" w:tplc="02560310">
      <w:start w:val="1"/>
      <w:numFmt w:val="japaneseCounting"/>
      <w:lvlText w:val="%1、"/>
      <w:lvlJc w:val="left"/>
      <w:pPr>
        <w:ind w:left="390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4DF0798"/>
    <w:multiLevelType w:val="hybridMultilevel"/>
    <w:tmpl w:val="45D2E3A8"/>
    <w:lvl w:ilvl="0" w:tplc="31EA50D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357755C4"/>
    <w:multiLevelType w:val="hybridMultilevel"/>
    <w:tmpl w:val="F31E6B7A"/>
    <w:lvl w:ilvl="0" w:tplc="8E68D7FA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420"/>
        </w:tabs>
        <w:ind w:left="4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840"/>
        </w:tabs>
        <w:ind w:left="8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260"/>
        </w:tabs>
        <w:ind w:left="12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1680"/>
        </w:tabs>
        <w:ind w:left="16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00"/>
        </w:tabs>
        <w:ind w:left="21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520"/>
        </w:tabs>
        <w:ind w:left="25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2940"/>
        </w:tabs>
        <w:ind w:left="29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360"/>
        </w:tabs>
        <w:ind w:left="3360" w:hanging="420"/>
      </w:pPr>
    </w:lvl>
  </w:abstractNum>
  <w:abstractNum w:abstractNumId="15" w15:restartNumberingAfterBreak="0">
    <w:nsid w:val="38240214"/>
    <w:multiLevelType w:val="hybridMultilevel"/>
    <w:tmpl w:val="9AD8B5B2"/>
    <w:lvl w:ilvl="0" w:tplc="3D02FB26">
      <w:start w:val="1"/>
      <w:numFmt w:val="decimal"/>
      <w:lvlText w:val="(%1)"/>
      <w:lvlJc w:val="left"/>
      <w:pPr>
        <w:ind w:left="851" w:hanging="431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3893171F"/>
    <w:multiLevelType w:val="hybridMultilevel"/>
    <w:tmpl w:val="84E0F6C4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3AF043F9"/>
    <w:multiLevelType w:val="hybridMultilevel"/>
    <w:tmpl w:val="21DC4322"/>
    <w:lvl w:ilvl="0" w:tplc="88A6F10C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18" w15:restartNumberingAfterBreak="0">
    <w:nsid w:val="3B277AB5"/>
    <w:multiLevelType w:val="hybridMultilevel"/>
    <w:tmpl w:val="6A84CEE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 w15:restartNumberingAfterBreak="0">
    <w:nsid w:val="3C5D7DC8"/>
    <w:multiLevelType w:val="hybridMultilevel"/>
    <w:tmpl w:val="50DEAE3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BCC0BD16">
      <w:start w:val="2"/>
      <w:numFmt w:val="japaneseCounting"/>
      <w:lvlText w:val="%2、"/>
      <w:lvlJc w:val="left"/>
      <w:pPr>
        <w:tabs>
          <w:tab w:val="num" w:pos="792"/>
        </w:tabs>
        <w:ind w:left="792" w:hanging="372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 w15:restartNumberingAfterBreak="0">
    <w:nsid w:val="41757245"/>
    <w:multiLevelType w:val="hybridMultilevel"/>
    <w:tmpl w:val="1DAC95F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21" w15:restartNumberingAfterBreak="0">
    <w:nsid w:val="44E55046"/>
    <w:multiLevelType w:val="hybridMultilevel"/>
    <w:tmpl w:val="E132C470"/>
    <w:lvl w:ilvl="0" w:tplc="EC76FC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79B6A6AC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 w15:restartNumberingAfterBreak="0">
    <w:nsid w:val="47F54F05"/>
    <w:multiLevelType w:val="hybridMultilevel"/>
    <w:tmpl w:val="4DC0572A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BFD7EEB"/>
    <w:multiLevelType w:val="hybridMultilevel"/>
    <w:tmpl w:val="91AA956E"/>
    <w:lvl w:ilvl="0" w:tplc="B4AA78F6">
      <w:start w:val="1"/>
      <w:numFmt w:val="decimal"/>
      <w:lvlText w:val="(%1)"/>
      <w:lvlJc w:val="left"/>
      <w:pPr>
        <w:tabs>
          <w:tab w:val="num" w:pos="600"/>
        </w:tabs>
        <w:ind w:left="60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 w15:restartNumberingAfterBreak="0">
    <w:nsid w:val="4C7E485A"/>
    <w:multiLevelType w:val="hybridMultilevel"/>
    <w:tmpl w:val="E7F43DF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 w15:restartNumberingAfterBreak="0">
    <w:nsid w:val="4E566EAB"/>
    <w:multiLevelType w:val="hybridMultilevel"/>
    <w:tmpl w:val="45D2F1CA"/>
    <w:lvl w:ilvl="0" w:tplc="5268E170">
      <w:start w:val="2"/>
      <w:numFmt w:val="japaneseCounting"/>
      <w:lvlText w:val="%1、"/>
      <w:lvlJc w:val="left"/>
      <w:pPr>
        <w:ind w:left="525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5" w:hanging="420"/>
      </w:pPr>
    </w:lvl>
    <w:lvl w:ilvl="2" w:tplc="0409001B" w:tentative="1">
      <w:start w:val="1"/>
      <w:numFmt w:val="lowerRoman"/>
      <w:lvlText w:val="%3."/>
      <w:lvlJc w:val="right"/>
      <w:pPr>
        <w:ind w:left="1365" w:hanging="420"/>
      </w:pPr>
    </w:lvl>
    <w:lvl w:ilvl="3" w:tplc="0409000F" w:tentative="1">
      <w:start w:val="1"/>
      <w:numFmt w:val="decimal"/>
      <w:lvlText w:val="%4."/>
      <w:lvlJc w:val="left"/>
      <w:pPr>
        <w:ind w:left="1785" w:hanging="420"/>
      </w:pPr>
    </w:lvl>
    <w:lvl w:ilvl="4" w:tplc="04090019" w:tentative="1">
      <w:start w:val="1"/>
      <w:numFmt w:val="lowerLetter"/>
      <w:lvlText w:val="%5)"/>
      <w:lvlJc w:val="left"/>
      <w:pPr>
        <w:ind w:left="2205" w:hanging="420"/>
      </w:pPr>
    </w:lvl>
    <w:lvl w:ilvl="5" w:tplc="0409001B" w:tentative="1">
      <w:start w:val="1"/>
      <w:numFmt w:val="lowerRoman"/>
      <w:lvlText w:val="%6."/>
      <w:lvlJc w:val="right"/>
      <w:pPr>
        <w:ind w:left="2625" w:hanging="420"/>
      </w:pPr>
    </w:lvl>
    <w:lvl w:ilvl="6" w:tplc="0409000F" w:tentative="1">
      <w:start w:val="1"/>
      <w:numFmt w:val="decimal"/>
      <w:lvlText w:val="%7."/>
      <w:lvlJc w:val="left"/>
      <w:pPr>
        <w:ind w:left="3045" w:hanging="420"/>
      </w:pPr>
    </w:lvl>
    <w:lvl w:ilvl="7" w:tplc="04090019" w:tentative="1">
      <w:start w:val="1"/>
      <w:numFmt w:val="lowerLetter"/>
      <w:lvlText w:val="%8)"/>
      <w:lvlJc w:val="left"/>
      <w:pPr>
        <w:ind w:left="3465" w:hanging="420"/>
      </w:pPr>
    </w:lvl>
    <w:lvl w:ilvl="8" w:tplc="0409001B" w:tentative="1">
      <w:start w:val="1"/>
      <w:numFmt w:val="lowerRoman"/>
      <w:lvlText w:val="%9."/>
      <w:lvlJc w:val="right"/>
      <w:pPr>
        <w:ind w:left="3885" w:hanging="420"/>
      </w:pPr>
    </w:lvl>
  </w:abstractNum>
  <w:abstractNum w:abstractNumId="26" w15:restartNumberingAfterBreak="0">
    <w:nsid w:val="4FA82B5C"/>
    <w:multiLevelType w:val="hybridMultilevel"/>
    <w:tmpl w:val="327049E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9E28FE76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 w15:restartNumberingAfterBreak="0">
    <w:nsid w:val="4FF663AD"/>
    <w:multiLevelType w:val="hybridMultilevel"/>
    <w:tmpl w:val="E9E47EFE"/>
    <w:lvl w:ilvl="0" w:tplc="04090005">
      <w:start w:val="1"/>
      <w:numFmt w:val="bullet"/>
      <w:lvlText w:val="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1" w:tplc="9E78CDBA" w:tentative="1">
      <w:start w:val="1"/>
      <w:numFmt w:val="bullet"/>
      <w:lvlText w:val="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2" w:tplc="E32253B2" w:tentative="1">
      <w:start w:val="1"/>
      <w:numFmt w:val="bullet"/>
      <w:lvlText w:val="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3" w:tplc="50EE2584" w:tentative="1">
      <w:start w:val="1"/>
      <w:numFmt w:val="bullet"/>
      <w:lvlText w:val="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4" w:tplc="8864DD4A" w:tentative="1">
      <w:start w:val="1"/>
      <w:numFmt w:val="bullet"/>
      <w:lvlText w:val="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5" w:tplc="05AE398E" w:tentative="1">
      <w:start w:val="1"/>
      <w:numFmt w:val="bullet"/>
      <w:lvlText w:val="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6" w:tplc="744C0158" w:tentative="1">
      <w:start w:val="1"/>
      <w:numFmt w:val="bullet"/>
      <w:lvlText w:val="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7" w:tplc="07EE91B6" w:tentative="1">
      <w:start w:val="1"/>
      <w:numFmt w:val="bullet"/>
      <w:lvlText w:val="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  <w:lvl w:ilvl="8" w:tplc="8F64949A" w:tentative="1">
      <w:start w:val="1"/>
      <w:numFmt w:val="bullet"/>
      <w:lvlText w:val=""/>
      <w:lvlJc w:val="left"/>
      <w:pPr>
        <w:tabs>
          <w:tab w:val="num" w:pos="4560"/>
        </w:tabs>
        <w:ind w:left="4560" w:hanging="420"/>
      </w:pPr>
      <w:rPr>
        <w:rFonts w:ascii="Wingdings" w:hAnsi="Wingdings" w:hint="default"/>
      </w:rPr>
    </w:lvl>
  </w:abstractNum>
  <w:abstractNum w:abstractNumId="28" w15:restartNumberingAfterBreak="0">
    <w:nsid w:val="53C16990"/>
    <w:multiLevelType w:val="hybridMultilevel"/>
    <w:tmpl w:val="841C9948"/>
    <w:lvl w:ilvl="0" w:tplc="BDF4B2A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9" w15:restartNumberingAfterBreak="0">
    <w:nsid w:val="53D43DA9"/>
    <w:multiLevelType w:val="hybridMultilevel"/>
    <w:tmpl w:val="20388612"/>
    <w:lvl w:ilvl="0" w:tplc="9FCE119E">
      <w:start w:val="2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550D1DA3"/>
    <w:multiLevelType w:val="hybridMultilevel"/>
    <w:tmpl w:val="1568745E"/>
    <w:lvl w:ilvl="0" w:tplc="7EF86B7C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31" w15:restartNumberingAfterBreak="0">
    <w:nsid w:val="558F1308"/>
    <w:multiLevelType w:val="hybridMultilevel"/>
    <w:tmpl w:val="FD6A95E2"/>
    <w:lvl w:ilvl="0" w:tplc="EC76FC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AACCC7C8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2" w15:restartNumberingAfterBreak="0">
    <w:nsid w:val="58EA44A6"/>
    <w:multiLevelType w:val="hybridMultilevel"/>
    <w:tmpl w:val="BD66A51C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5CF26915"/>
    <w:multiLevelType w:val="hybridMultilevel"/>
    <w:tmpl w:val="13D2DD0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4" w15:restartNumberingAfterBreak="0">
    <w:nsid w:val="5E68179A"/>
    <w:multiLevelType w:val="hybridMultilevel"/>
    <w:tmpl w:val="5EB4BB6E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60782C62"/>
    <w:multiLevelType w:val="hybridMultilevel"/>
    <w:tmpl w:val="646864EA"/>
    <w:lvl w:ilvl="0" w:tplc="CAC2FBD6">
      <w:start w:val="1"/>
      <w:numFmt w:val="decimalEnclosedCircle"/>
      <w:lvlText w:val="%1"/>
      <w:lvlJc w:val="left"/>
      <w:pPr>
        <w:tabs>
          <w:tab w:val="num" w:pos="780"/>
        </w:tabs>
        <w:ind w:left="780" w:hanging="360"/>
      </w:pPr>
      <w:rPr>
        <w:rFonts w:hint="eastAsia"/>
      </w:rPr>
    </w:lvl>
    <w:lvl w:ilvl="1" w:tplc="F8D6B4FA">
      <w:start w:val="1"/>
      <w:numFmt w:val="decimal"/>
      <w:lvlText w:val="（%2）"/>
      <w:lvlJc w:val="left"/>
      <w:pPr>
        <w:tabs>
          <w:tab w:val="num" w:pos="1140"/>
        </w:tabs>
        <w:ind w:left="1140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6" w15:restartNumberingAfterBreak="0">
    <w:nsid w:val="65AA6D66"/>
    <w:multiLevelType w:val="hybridMultilevel"/>
    <w:tmpl w:val="E140FA68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6952482A"/>
    <w:multiLevelType w:val="hybridMultilevel"/>
    <w:tmpl w:val="91C49D0A"/>
    <w:lvl w:ilvl="0" w:tplc="05248598">
      <w:start w:val="2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8" w15:restartNumberingAfterBreak="0">
    <w:nsid w:val="696B0E70"/>
    <w:multiLevelType w:val="hybridMultilevel"/>
    <w:tmpl w:val="A99E8210"/>
    <w:lvl w:ilvl="0" w:tplc="535C4D3E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9" w15:restartNumberingAfterBreak="0">
    <w:nsid w:val="6A8E04FC"/>
    <w:multiLevelType w:val="hybridMultilevel"/>
    <w:tmpl w:val="A894E444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0" w15:restartNumberingAfterBreak="0">
    <w:nsid w:val="6FCC23B8"/>
    <w:multiLevelType w:val="hybridMultilevel"/>
    <w:tmpl w:val="966C3FCC"/>
    <w:lvl w:ilvl="0" w:tplc="2ADC9BEE">
      <w:start w:val="5"/>
      <w:numFmt w:val="japaneseCounting"/>
      <w:lvlText w:val="%1、"/>
      <w:lvlJc w:val="left"/>
      <w:pPr>
        <w:ind w:left="450" w:hanging="45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1" w15:restartNumberingAfterBreak="0">
    <w:nsid w:val="6FFE43A4"/>
    <w:multiLevelType w:val="hybridMultilevel"/>
    <w:tmpl w:val="84E0F6C4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F">
      <w:start w:val="1"/>
      <w:numFmt w:val="decimal"/>
      <w:lvlText w:val="%3."/>
      <w:lvlJc w:val="left"/>
      <w:pPr>
        <w:tabs>
          <w:tab w:val="num" w:pos="1260"/>
        </w:tabs>
        <w:ind w:left="1260" w:hanging="420"/>
      </w:p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2" w15:restartNumberingAfterBreak="0">
    <w:nsid w:val="72266470"/>
    <w:multiLevelType w:val="hybridMultilevel"/>
    <w:tmpl w:val="E9E47EFE"/>
    <w:lvl w:ilvl="0" w:tplc="04090005">
      <w:start w:val="1"/>
      <w:numFmt w:val="bullet"/>
      <w:lvlText w:val="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2" w:tplc="E32253B2" w:tentative="1">
      <w:start w:val="1"/>
      <w:numFmt w:val="bullet"/>
      <w:lvlText w:val="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3" w:tplc="50EE2584" w:tentative="1">
      <w:start w:val="1"/>
      <w:numFmt w:val="bullet"/>
      <w:lvlText w:val="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4" w:tplc="8864DD4A" w:tentative="1">
      <w:start w:val="1"/>
      <w:numFmt w:val="bullet"/>
      <w:lvlText w:val="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5" w:tplc="05AE398E" w:tentative="1">
      <w:start w:val="1"/>
      <w:numFmt w:val="bullet"/>
      <w:lvlText w:val="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6" w:tplc="744C0158" w:tentative="1">
      <w:start w:val="1"/>
      <w:numFmt w:val="bullet"/>
      <w:lvlText w:val="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7" w:tplc="07EE91B6" w:tentative="1">
      <w:start w:val="1"/>
      <w:numFmt w:val="bullet"/>
      <w:lvlText w:val="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  <w:lvl w:ilvl="8" w:tplc="8F64949A" w:tentative="1">
      <w:start w:val="1"/>
      <w:numFmt w:val="bullet"/>
      <w:lvlText w:val=""/>
      <w:lvlJc w:val="left"/>
      <w:pPr>
        <w:tabs>
          <w:tab w:val="num" w:pos="4560"/>
        </w:tabs>
        <w:ind w:left="4560" w:hanging="420"/>
      </w:pPr>
      <w:rPr>
        <w:rFonts w:ascii="Wingdings" w:hAnsi="Wingdings" w:hint="default"/>
      </w:rPr>
    </w:lvl>
  </w:abstractNum>
  <w:abstractNum w:abstractNumId="43" w15:restartNumberingAfterBreak="0">
    <w:nsid w:val="743B545F"/>
    <w:multiLevelType w:val="hybridMultilevel"/>
    <w:tmpl w:val="809697C4"/>
    <w:lvl w:ilvl="0" w:tplc="5B4E1624">
      <w:start w:val="1"/>
      <w:numFmt w:val="bullet"/>
      <w:lvlText w:val=""/>
      <w:lvlJc w:val="left"/>
      <w:pPr>
        <w:tabs>
          <w:tab w:val="num" w:pos="420"/>
        </w:tabs>
        <w:ind w:left="420" w:hanging="420"/>
      </w:pPr>
      <w:rPr>
        <w:rFonts w:ascii="Wingdings" w:eastAsia="宋体" w:hAnsi="Wingdings" w:cs="Times New Roman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</w:lvl>
    <w:lvl w:ilvl="2" w:tplc="B0821830">
      <w:start w:val="1"/>
      <w:numFmt w:val="decimal"/>
      <w:lvlText w:val="（%3）"/>
      <w:lvlJc w:val="left"/>
      <w:pPr>
        <w:tabs>
          <w:tab w:val="num" w:pos="1560"/>
        </w:tabs>
        <w:ind w:left="1560" w:hanging="720"/>
      </w:pPr>
      <w:rPr>
        <w:rFonts w:hint="eastAsia"/>
      </w:rPr>
    </w:lvl>
    <w:lvl w:ilvl="3" w:tplc="5A4CA066">
      <w:start w:val="1"/>
      <w:numFmt w:val="decimal"/>
      <w:lvlText w:val="%4."/>
      <w:lvlJc w:val="left"/>
      <w:pPr>
        <w:tabs>
          <w:tab w:val="num" w:pos="1620"/>
        </w:tabs>
        <w:ind w:left="1620" w:hanging="360"/>
      </w:pPr>
      <w:rPr>
        <w:rFonts w:hint="eastAsia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4" w15:restartNumberingAfterBreak="0">
    <w:nsid w:val="746A46D4"/>
    <w:multiLevelType w:val="hybridMultilevel"/>
    <w:tmpl w:val="AB324CDE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59384F60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5" w15:restartNumberingAfterBreak="0">
    <w:nsid w:val="77A9567C"/>
    <w:multiLevelType w:val="hybridMultilevel"/>
    <w:tmpl w:val="5BBCC910"/>
    <w:lvl w:ilvl="0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6" w15:restartNumberingAfterBreak="0">
    <w:nsid w:val="7AA55594"/>
    <w:multiLevelType w:val="hybridMultilevel"/>
    <w:tmpl w:val="98C433EE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7" w15:restartNumberingAfterBreak="0">
    <w:nsid w:val="7AD227A5"/>
    <w:multiLevelType w:val="multilevel"/>
    <w:tmpl w:val="E5B6383C"/>
    <w:lvl w:ilvl="0">
      <w:start w:val="1"/>
      <w:numFmt w:val="decimal"/>
      <w:lvlText w:val="(%1)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2）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none"/>
      <w:lvlText w:val="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48" w15:restartNumberingAfterBreak="0">
    <w:nsid w:val="7AE3263C"/>
    <w:multiLevelType w:val="singleLevel"/>
    <w:tmpl w:val="00000000"/>
    <w:lvl w:ilvl="0">
      <w:start w:val="3"/>
      <w:numFmt w:val="chineseCounting"/>
      <w:suff w:val="nothing"/>
      <w:lvlText w:val="%1、"/>
      <w:lvlJc w:val="left"/>
    </w:lvl>
  </w:abstractNum>
  <w:num w:numId="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4"/>
  </w:num>
  <w:num w:numId="4">
    <w:abstractNumId w:val="11"/>
  </w:num>
  <w:num w:numId="5">
    <w:abstractNumId w:val="38"/>
  </w:num>
  <w:num w:numId="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8"/>
  </w:num>
  <w:num w:numId="13">
    <w:abstractNumId w:val="22"/>
  </w:num>
  <w:num w:numId="14">
    <w:abstractNumId w:val="37"/>
  </w:num>
  <w:num w:numId="15">
    <w:abstractNumId w:val="13"/>
  </w:num>
  <w:num w:numId="1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7"/>
  </w:num>
  <w:num w:numId="2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5"/>
  </w:num>
  <w:num w:numId="2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5"/>
  </w:num>
  <w:num w:numId="27">
    <w:abstractNumId w:val="3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40"/>
  </w:num>
  <w:num w:numId="29">
    <w:abstractNumId w:val="9"/>
  </w:num>
  <w:num w:numId="30">
    <w:abstractNumId w:val="31"/>
  </w:num>
  <w:num w:numId="31">
    <w:abstractNumId w:val="30"/>
  </w:num>
  <w:num w:numId="32">
    <w:abstractNumId w:val="29"/>
  </w:num>
  <w:num w:numId="33">
    <w:abstractNumId w:val="43"/>
  </w:num>
  <w:num w:numId="34">
    <w:abstractNumId w:val="35"/>
  </w:num>
  <w:num w:numId="35">
    <w:abstractNumId w:val="14"/>
  </w:num>
  <w:num w:numId="36">
    <w:abstractNumId w:val="16"/>
  </w:num>
  <w:num w:numId="37">
    <w:abstractNumId w:val="34"/>
  </w:num>
  <w:num w:numId="38">
    <w:abstractNumId w:val="27"/>
  </w:num>
  <w:num w:numId="39">
    <w:abstractNumId w:val="42"/>
  </w:num>
  <w:num w:numId="40">
    <w:abstractNumId w:val="41"/>
  </w:num>
  <w:num w:numId="41">
    <w:abstractNumId w:val="5"/>
  </w:num>
  <w:num w:numId="42">
    <w:abstractNumId w:val="12"/>
  </w:num>
  <w:num w:numId="43">
    <w:abstractNumId w:val="0"/>
  </w:num>
  <w:num w:numId="44">
    <w:abstractNumId w:val="2"/>
  </w:num>
  <w:num w:numId="45">
    <w:abstractNumId w:val="1"/>
  </w:num>
  <w:num w:numId="46">
    <w:abstractNumId w:val="48"/>
  </w:num>
  <w:num w:numId="47">
    <w:abstractNumId w:val="32"/>
  </w:num>
  <w:num w:numId="48">
    <w:abstractNumId w:val="36"/>
  </w:num>
  <w:num w:numId="49">
    <w:abstractNumId w:val="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744"/>
    <w:rsid w:val="00002744"/>
    <w:rsid w:val="00020E9E"/>
    <w:rsid w:val="00021B52"/>
    <w:rsid w:val="000277C6"/>
    <w:rsid w:val="000309C8"/>
    <w:rsid w:val="00050E01"/>
    <w:rsid w:val="00077C22"/>
    <w:rsid w:val="000903B1"/>
    <w:rsid w:val="000C42A5"/>
    <w:rsid w:val="000D01CB"/>
    <w:rsid w:val="000D3D20"/>
    <w:rsid w:val="000E1206"/>
    <w:rsid w:val="000E622F"/>
    <w:rsid w:val="000F6965"/>
    <w:rsid w:val="001037FE"/>
    <w:rsid w:val="001238FA"/>
    <w:rsid w:val="00153022"/>
    <w:rsid w:val="001767B5"/>
    <w:rsid w:val="001847DA"/>
    <w:rsid w:val="0018730D"/>
    <w:rsid w:val="0018763E"/>
    <w:rsid w:val="001A1739"/>
    <w:rsid w:val="001B2945"/>
    <w:rsid w:val="001C44F7"/>
    <w:rsid w:val="001D2527"/>
    <w:rsid w:val="001E478F"/>
    <w:rsid w:val="001E6D65"/>
    <w:rsid w:val="001F282C"/>
    <w:rsid w:val="002018C5"/>
    <w:rsid w:val="00216F9B"/>
    <w:rsid w:val="0026377A"/>
    <w:rsid w:val="00273B42"/>
    <w:rsid w:val="002748D5"/>
    <w:rsid w:val="002B31FF"/>
    <w:rsid w:val="002B5A26"/>
    <w:rsid w:val="002C4DFA"/>
    <w:rsid w:val="002E0C07"/>
    <w:rsid w:val="002E7B04"/>
    <w:rsid w:val="002F4168"/>
    <w:rsid w:val="003225A1"/>
    <w:rsid w:val="0032320F"/>
    <w:rsid w:val="003334BB"/>
    <w:rsid w:val="003470E0"/>
    <w:rsid w:val="003A214E"/>
    <w:rsid w:val="003D356F"/>
    <w:rsid w:val="003F4178"/>
    <w:rsid w:val="00425F24"/>
    <w:rsid w:val="00433E3C"/>
    <w:rsid w:val="00441B6F"/>
    <w:rsid w:val="004965EF"/>
    <w:rsid w:val="004C3506"/>
    <w:rsid w:val="004D25FE"/>
    <w:rsid w:val="004D3A36"/>
    <w:rsid w:val="004D5A69"/>
    <w:rsid w:val="004E0008"/>
    <w:rsid w:val="004E21EF"/>
    <w:rsid w:val="00524B8F"/>
    <w:rsid w:val="00533DE8"/>
    <w:rsid w:val="00540A2E"/>
    <w:rsid w:val="00553DC2"/>
    <w:rsid w:val="00586CB3"/>
    <w:rsid w:val="005B3C4C"/>
    <w:rsid w:val="005C10D8"/>
    <w:rsid w:val="005D73FD"/>
    <w:rsid w:val="005F3C8F"/>
    <w:rsid w:val="0060067E"/>
    <w:rsid w:val="00623477"/>
    <w:rsid w:val="006406DF"/>
    <w:rsid w:val="00644640"/>
    <w:rsid w:val="00684C0E"/>
    <w:rsid w:val="00691B18"/>
    <w:rsid w:val="00693AEC"/>
    <w:rsid w:val="006A121E"/>
    <w:rsid w:val="006A540B"/>
    <w:rsid w:val="006A797F"/>
    <w:rsid w:val="006B43DF"/>
    <w:rsid w:val="006B4CC3"/>
    <w:rsid w:val="006C4FE6"/>
    <w:rsid w:val="006C6AF6"/>
    <w:rsid w:val="006D5132"/>
    <w:rsid w:val="006F6C70"/>
    <w:rsid w:val="00706711"/>
    <w:rsid w:val="0071342D"/>
    <w:rsid w:val="007204A3"/>
    <w:rsid w:val="00735FA5"/>
    <w:rsid w:val="00740BCE"/>
    <w:rsid w:val="00750CC7"/>
    <w:rsid w:val="007804D0"/>
    <w:rsid w:val="00787607"/>
    <w:rsid w:val="00797691"/>
    <w:rsid w:val="007C1899"/>
    <w:rsid w:val="007D2A30"/>
    <w:rsid w:val="007F4AD1"/>
    <w:rsid w:val="00812574"/>
    <w:rsid w:val="00812737"/>
    <w:rsid w:val="008204B1"/>
    <w:rsid w:val="0082140E"/>
    <w:rsid w:val="008407CC"/>
    <w:rsid w:val="00854EE3"/>
    <w:rsid w:val="00855598"/>
    <w:rsid w:val="008567DA"/>
    <w:rsid w:val="00866D6A"/>
    <w:rsid w:val="0087191E"/>
    <w:rsid w:val="00887D79"/>
    <w:rsid w:val="00890B3A"/>
    <w:rsid w:val="008A0663"/>
    <w:rsid w:val="008A733B"/>
    <w:rsid w:val="008E05C6"/>
    <w:rsid w:val="008F31D9"/>
    <w:rsid w:val="009022CE"/>
    <w:rsid w:val="0092071A"/>
    <w:rsid w:val="00943591"/>
    <w:rsid w:val="009521DE"/>
    <w:rsid w:val="0095333B"/>
    <w:rsid w:val="009600DA"/>
    <w:rsid w:val="0096317B"/>
    <w:rsid w:val="00963247"/>
    <w:rsid w:val="009666FC"/>
    <w:rsid w:val="00980FDF"/>
    <w:rsid w:val="00985254"/>
    <w:rsid w:val="00985435"/>
    <w:rsid w:val="00993206"/>
    <w:rsid w:val="009A4215"/>
    <w:rsid w:val="009B0F01"/>
    <w:rsid w:val="009D0418"/>
    <w:rsid w:val="009E425D"/>
    <w:rsid w:val="009E7859"/>
    <w:rsid w:val="00A23DEA"/>
    <w:rsid w:val="00A32353"/>
    <w:rsid w:val="00A401B2"/>
    <w:rsid w:val="00A56715"/>
    <w:rsid w:val="00A6682C"/>
    <w:rsid w:val="00A80F6F"/>
    <w:rsid w:val="00A86D68"/>
    <w:rsid w:val="00A945CD"/>
    <w:rsid w:val="00AA6E64"/>
    <w:rsid w:val="00AB23CF"/>
    <w:rsid w:val="00AD4CC1"/>
    <w:rsid w:val="00AF1520"/>
    <w:rsid w:val="00B10160"/>
    <w:rsid w:val="00B4686A"/>
    <w:rsid w:val="00B53782"/>
    <w:rsid w:val="00B804BE"/>
    <w:rsid w:val="00BD6DB9"/>
    <w:rsid w:val="00BF67F6"/>
    <w:rsid w:val="00C160B6"/>
    <w:rsid w:val="00C165E7"/>
    <w:rsid w:val="00C31778"/>
    <w:rsid w:val="00C42A99"/>
    <w:rsid w:val="00C72E84"/>
    <w:rsid w:val="00C80A38"/>
    <w:rsid w:val="00C84265"/>
    <w:rsid w:val="00C84537"/>
    <w:rsid w:val="00C84AE4"/>
    <w:rsid w:val="00CA2D84"/>
    <w:rsid w:val="00CD7C99"/>
    <w:rsid w:val="00CE4AF2"/>
    <w:rsid w:val="00CE6AF2"/>
    <w:rsid w:val="00CF3B42"/>
    <w:rsid w:val="00D21D6A"/>
    <w:rsid w:val="00D2323F"/>
    <w:rsid w:val="00D35DAE"/>
    <w:rsid w:val="00D85D10"/>
    <w:rsid w:val="00DA5041"/>
    <w:rsid w:val="00DB3A5E"/>
    <w:rsid w:val="00DE41BE"/>
    <w:rsid w:val="00E020B5"/>
    <w:rsid w:val="00E11832"/>
    <w:rsid w:val="00E1408A"/>
    <w:rsid w:val="00E16FD3"/>
    <w:rsid w:val="00E26C96"/>
    <w:rsid w:val="00E26C9C"/>
    <w:rsid w:val="00E47F0E"/>
    <w:rsid w:val="00E52A16"/>
    <w:rsid w:val="00E607FC"/>
    <w:rsid w:val="00E673DB"/>
    <w:rsid w:val="00E976A2"/>
    <w:rsid w:val="00EA02DD"/>
    <w:rsid w:val="00EA3D4E"/>
    <w:rsid w:val="00ED1D81"/>
    <w:rsid w:val="00ED6732"/>
    <w:rsid w:val="00F047B9"/>
    <w:rsid w:val="00F060A3"/>
    <w:rsid w:val="00F11449"/>
    <w:rsid w:val="00F42205"/>
    <w:rsid w:val="00F52047"/>
    <w:rsid w:val="00F7725B"/>
    <w:rsid w:val="00F80F29"/>
    <w:rsid w:val="00F838C6"/>
    <w:rsid w:val="00FB6F40"/>
    <w:rsid w:val="00FC3792"/>
    <w:rsid w:val="00FE0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B6BF50E"/>
  <w15:chartTrackingRefBased/>
  <w15:docId w15:val="{1C42CAE1-1A25-1147-9DCB-483F7988B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002744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00274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4">
    <w:name w:val="Body Text"/>
    <w:basedOn w:val="a"/>
    <w:rsid w:val="00002744"/>
    <w:pPr>
      <w:autoSpaceDE w:val="0"/>
      <w:autoSpaceDN w:val="0"/>
      <w:adjustRightInd w:val="0"/>
      <w:jc w:val="left"/>
    </w:pPr>
    <w:rPr>
      <w:rFonts w:ascii="宋体"/>
      <w:kern w:val="0"/>
      <w:szCs w:val="21"/>
    </w:rPr>
  </w:style>
  <w:style w:type="paragraph" w:styleId="a5">
    <w:name w:val="footer"/>
    <w:basedOn w:val="a"/>
    <w:link w:val="a6"/>
    <w:rsid w:val="00693AEC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x-none" w:eastAsia="x-none"/>
    </w:rPr>
  </w:style>
  <w:style w:type="character" w:styleId="a7">
    <w:name w:val="page number"/>
    <w:basedOn w:val="a0"/>
    <w:rsid w:val="00693AEC"/>
  </w:style>
  <w:style w:type="paragraph" w:styleId="a8">
    <w:name w:val="header"/>
    <w:basedOn w:val="a"/>
    <w:link w:val="a9"/>
    <w:rsid w:val="00693A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x-none" w:eastAsia="x-none"/>
    </w:rPr>
  </w:style>
  <w:style w:type="character" w:styleId="aa">
    <w:name w:val="Strong"/>
    <w:uiPriority w:val="22"/>
    <w:qFormat/>
    <w:rsid w:val="004E21EF"/>
    <w:rPr>
      <w:b/>
      <w:bCs/>
    </w:rPr>
  </w:style>
  <w:style w:type="character" w:customStyle="1" w:styleId="a9">
    <w:name w:val="页眉 字符"/>
    <w:link w:val="a8"/>
    <w:locked/>
    <w:rsid w:val="00E26C96"/>
    <w:rPr>
      <w:kern w:val="2"/>
      <w:sz w:val="18"/>
      <w:szCs w:val="18"/>
    </w:rPr>
  </w:style>
  <w:style w:type="character" w:customStyle="1" w:styleId="a6">
    <w:name w:val="页脚 字符"/>
    <w:link w:val="a5"/>
    <w:locked/>
    <w:rsid w:val="00E26C96"/>
    <w:rPr>
      <w:kern w:val="2"/>
      <w:sz w:val="18"/>
      <w:szCs w:val="18"/>
    </w:rPr>
  </w:style>
  <w:style w:type="paragraph" w:styleId="ab">
    <w:name w:val="caption"/>
    <w:basedOn w:val="a"/>
    <w:next w:val="a"/>
    <w:qFormat/>
    <w:rsid w:val="00C84AE4"/>
    <w:pPr>
      <w:widowControl/>
      <w:jc w:val="left"/>
    </w:pPr>
    <w:rPr>
      <w:rFonts w:ascii="Cambria" w:eastAsia="黑体" w:hAnsi="Cambria"/>
      <w:sz w:val="20"/>
      <w:szCs w:val="20"/>
    </w:rPr>
  </w:style>
  <w:style w:type="paragraph" w:customStyle="1" w:styleId="msolistparagraph0">
    <w:name w:val="msolistparagraph"/>
    <w:basedOn w:val="a"/>
    <w:rsid w:val="00FE0A91"/>
    <w:pPr>
      <w:widowControl/>
      <w:ind w:firstLineChars="200" w:firstLine="420"/>
      <w:jc w:val="left"/>
    </w:pPr>
  </w:style>
  <w:style w:type="character" w:customStyle="1" w:styleId="ac">
    <w:name w:val="副标题 字符"/>
    <w:link w:val="ad"/>
    <w:locked/>
    <w:rsid w:val="00943591"/>
    <w:rPr>
      <w:rFonts w:ascii="Cambria" w:hAnsi="Cambria"/>
      <w:b/>
      <w:bCs/>
      <w:kern w:val="28"/>
      <w:sz w:val="32"/>
      <w:szCs w:val="32"/>
    </w:rPr>
  </w:style>
  <w:style w:type="paragraph" w:styleId="ad">
    <w:name w:val="Subtitle"/>
    <w:basedOn w:val="a"/>
    <w:next w:val="a"/>
    <w:link w:val="ac"/>
    <w:qFormat/>
    <w:rsid w:val="00943591"/>
    <w:pPr>
      <w:widowControl/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  <w:lang w:val="x-none" w:eastAsia="x-none"/>
    </w:rPr>
  </w:style>
  <w:style w:type="character" w:customStyle="1" w:styleId="Char1">
    <w:name w:val="副标题 Char1"/>
    <w:rsid w:val="00943591"/>
    <w:rPr>
      <w:rFonts w:ascii="Cambria" w:hAnsi="Cambria" w:cs="Times New Roman"/>
      <w:b/>
      <w:bCs/>
      <w:kern w:val="28"/>
      <w:sz w:val="32"/>
      <w:szCs w:val="32"/>
    </w:rPr>
  </w:style>
  <w:style w:type="paragraph" w:styleId="ae">
    <w:name w:val="List Paragraph"/>
    <w:basedOn w:val="a"/>
    <w:uiPriority w:val="34"/>
    <w:qFormat/>
    <w:rsid w:val="00AF1520"/>
    <w:pPr>
      <w:ind w:firstLineChars="200" w:firstLine="420"/>
    </w:pPr>
  </w:style>
  <w:style w:type="table" w:styleId="af">
    <w:name w:val="Table Grid"/>
    <w:basedOn w:val="a1"/>
    <w:rsid w:val="00AF15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6">
    <w:name w:val="Grid Table 6 Colorful"/>
    <w:basedOn w:val="a1"/>
    <w:uiPriority w:val="51"/>
    <w:rsid w:val="00AF1520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af0">
    <w:name w:val="Placeholder Text"/>
    <w:basedOn w:val="a0"/>
    <w:uiPriority w:val="99"/>
    <w:semiHidden/>
    <w:rsid w:val="00216F9B"/>
    <w:rPr>
      <w:color w:val="808080"/>
    </w:rPr>
  </w:style>
  <w:style w:type="character" w:styleId="af1">
    <w:name w:val="Hyperlink"/>
    <w:basedOn w:val="a0"/>
    <w:uiPriority w:val="99"/>
    <w:unhideWhenUsed/>
    <w:rsid w:val="00E673D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793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9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8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1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38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35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64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08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99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9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008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3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48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5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2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40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70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8.wmf"/><Relationship Id="rId21" Type="http://schemas.openxmlformats.org/officeDocument/2006/relationships/image" Target="media/image14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oleObject" Target="embeddings/oleObject1.bin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zhihu.com/search?q=%E5%B9%B3%E9%9D%A2%E6%B3%A2&amp;search_source=Entity&amp;hybrid_search_source=Entity&amp;hybrid_search_extra=%7B%22sourceType%22%3A%22answer%22%2C%22sourceId%22%3A1057562032%7D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wmf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36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oleObject" Target="embeddings/oleObject2.bin"/><Relationship Id="rId30" Type="http://schemas.openxmlformats.org/officeDocument/2006/relationships/image" Target="media/image20.jpeg"/><Relationship Id="rId35" Type="http://schemas.openxmlformats.org/officeDocument/2006/relationships/footer" Target="footer1.xml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85896B-FC48-481F-A671-0B8CB98D45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</TotalTime>
  <Pages>16</Pages>
  <Words>1446</Words>
  <Characters>8248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电子信息工程系实验报告（计算机专业）</vt:lpstr>
    </vt:vector>
  </TitlesOfParts>
  <Company>微软中国</Company>
  <LinksUpToDate>false</LinksUpToDate>
  <CharactersWithSpaces>9675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电子信息工程系实验报告（计算机专业）</dc:title>
  <dc:subject/>
  <dc:creator/>
  <cp:keywords/>
  <cp:lastModifiedBy/>
  <cp:revision>11</cp:revision>
  <cp:lastPrinted>2007-12-06T07:56:00Z</cp:lastPrinted>
  <dcterms:created xsi:type="dcterms:W3CDTF">2019-01-18T00:02:00Z</dcterms:created>
  <dcterms:modified xsi:type="dcterms:W3CDTF">2022-03-26T06:51:00Z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